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B0461" w:rsidRPr="006277D2" w:rsidRDefault="00BB0461">
      <w:pPr>
        <w:widowControl/>
        <w:jc w:val="center"/>
        <w:rPr>
          <w:lang w:val="ru-RU"/>
        </w:rPr>
      </w:pPr>
      <w:r w:rsidRPr="006277D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Договор поставки № </w:t>
      </w:r>
      <w:r w:rsidR="006806DF" w:rsidRPr="006277D2">
        <w:rPr>
          <w:rFonts w:ascii="Times New Roman" w:eastAsia="Times New Roman" w:hAnsi="Times New Roman"/>
          <w:b/>
          <w:color w:val="000000"/>
          <w:sz w:val="24"/>
          <w:lang w:val="ru-RU"/>
        </w:rPr>
        <w:t>_____</w:t>
      </w:r>
    </w:p>
    <w:p w:rsidR="00BB0461" w:rsidRPr="006277D2" w:rsidRDefault="00BB0461">
      <w:pPr>
        <w:widowControl/>
        <w:jc w:val="lef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B0461" w:rsidRPr="006277D2" w:rsidRDefault="00BB0461" w:rsidP="00431A73">
      <w:pPr>
        <w:widowControl/>
        <w:jc w:val="center"/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г. </w:t>
      </w:r>
      <w:r w:rsidR="006277D2" w:rsidRPr="006277D2">
        <w:rPr>
          <w:rFonts w:ascii="Times New Roman" w:eastAsia="Times New Roman" w:hAnsi="Times New Roman"/>
          <w:color w:val="000000"/>
          <w:sz w:val="24"/>
          <w:lang w:val="ru-RU"/>
        </w:rPr>
        <w:t>Москва</w:t>
      </w:r>
      <w:r w:rsidR="00431A73"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431A73"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431A73"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431A73"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431A73"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431A73"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431A73"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431A73"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431A73"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431A73"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6277D2" w:rsidRPr="006277D2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="00405734">
        <w:rPr>
          <w:rFonts w:ascii="Times New Roman" w:eastAsia="Times New Roman" w:hAnsi="Times New Roman"/>
          <w:color w:val="000000"/>
          <w:sz w:val="24"/>
          <w:lang w:val="ru-RU"/>
        </w:rPr>
        <w:t>___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» </w:t>
      </w:r>
      <w:r w:rsidR="00405734">
        <w:rPr>
          <w:rFonts w:ascii="Times New Roman" w:eastAsia="Times New Roman" w:hAnsi="Times New Roman"/>
          <w:color w:val="000000"/>
          <w:sz w:val="24"/>
          <w:lang w:val="ru-RU"/>
        </w:rPr>
        <w:t>_______</w:t>
      </w:r>
      <w:r w:rsidR="00654C1D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г.</w:t>
      </w:r>
    </w:p>
    <w:p w:rsidR="00BD520F" w:rsidRPr="006277D2" w:rsidRDefault="00BD520F">
      <w:pPr>
        <w:widowControl/>
        <w:ind w:firstLine="360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B0461" w:rsidRDefault="00563399">
      <w:pPr>
        <w:widowControl/>
        <w:ind w:firstLine="360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gramStart"/>
      <w:r w:rsidRPr="005B2651">
        <w:rPr>
          <w:rFonts w:ascii="Times New Roman" w:hAnsi="Times New Roman"/>
          <w:b/>
          <w:sz w:val="24"/>
          <w:lang w:val="ru-RU"/>
        </w:rPr>
        <w:t>________________________________</w:t>
      </w:r>
      <w:r w:rsidR="00A26AEB" w:rsidRPr="005B2651">
        <w:rPr>
          <w:rFonts w:ascii="Times New Roman" w:hAnsi="Times New Roman"/>
          <w:b/>
          <w:sz w:val="24"/>
          <w:lang w:val="ru-RU"/>
        </w:rPr>
        <w:t xml:space="preserve"> </w:t>
      </w:r>
      <w:r w:rsidR="00A26AEB" w:rsidRPr="005B2651">
        <w:rPr>
          <w:rFonts w:ascii="Times New Roman" w:hAnsi="Times New Roman"/>
          <w:sz w:val="24"/>
          <w:lang w:val="ru-RU"/>
        </w:rPr>
        <w:t>(</w:t>
      </w:r>
      <w:r w:rsidRPr="005B2651">
        <w:rPr>
          <w:rFonts w:ascii="Times New Roman" w:hAnsi="Times New Roman"/>
          <w:sz w:val="24"/>
          <w:szCs w:val="32"/>
          <w:lang w:val="ru-RU"/>
        </w:rPr>
        <w:t>__________</w:t>
      </w:r>
      <w:r w:rsidR="00A26AEB" w:rsidRPr="005B2651">
        <w:rPr>
          <w:rFonts w:ascii="Times New Roman" w:hAnsi="Times New Roman"/>
          <w:sz w:val="24"/>
          <w:lang w:val="ru-RU"/>
        </w:rPr>
        <w:t>)</w:t>
      </w:r>
      <w:r w:rsidR="00BB0461" w:rsidRPr="005B2651">
        <w:rPr>
          <w:rFonts w:ascii="Times New Roman" w:eastAsia="Times New Roman" w:hAnsi="Times New Roman"/>
          <w:color w:val="000000"/>
          <w:sz w:val="24"/>
          <w:lang w:val="ru-RU"/>
        </w:rPr>
        <w:t>, именуемое</w:t>
      </w:r>
      <w:r w:rsidR="00BB046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в дальнейшем «Поставщик», в </w:t>
      </w:r>
      <w:r w:rsidR="00BB0461" w:rsidRPr="005B2651">
        <w:rPr>
          <w:rFonts w:ascii="Times New Roman" w:eastAsia="Times New Roman" w:hAnsi="Times New Roman"/>
          <w:color w:val="000000"/>
          <w:sz w:val="24"/>
          <w:lang w:val="ru-RU"/>
        </w:rPr>
        <w:t xml:space="preserve">лице </w:t>
      </w:r>
      <w:r w:rsidRPr="005B2651">
        <w:rPr>
          <w:rFonts w:ascii="Times New Roman" w:eastAsia="Times New Roman" w:hAnsi="Times New Roman"/>
          <w:color w:val="000000"/>
          <w:sz w:val="24"/>
          <w:lang w:val="ru-RU"/>
        </w:rPr>
        <w:t>_________________________________</w:t>
      </w:r>
      <w:r w:rsidR="00BB0461" w:rsidRPr="005B2651">
        <w:rPr>
          <w:rFonts w:ascii="Times New Roman" w:eastAsia="Times New Roman" w:hAnsi="Times New Roman"/>
          <w:color w:val="000000"/>
          <w:sz w:val="24"/>
          <w:lang w:val="ru-RU"/>
        </w:rPr>
        <w:t xml:space="preserve">, действующего на основании </w:t>
      </w:r>
      <w:r w:rsidR="00405734" w:rsidRPr="005B2651">
        <w:rPr>
          <w:rFonts w:ascii="Times New Roman" w:eastAsia="Times New Roman" w:hAnsi="Times New Roman"/>
          <w:color w:val="000000"/>
          <w:sz w:val="24"/>
          <w:lang w:val="ru-RU"/>
        </w:rPr>
        <w:t>_______</w:t>
      </w:r>
      <w:r w:rsidR="00BB0461" w:rsidRPr="005B2651">
        <w:rPr>
          <w:rFonts w:ascii="Times New Roman" w:eastAsia="Times New Roman" w:hAnsi="Times New Roman"/>
          <w:color w:val="000000"/>
          <w:sz w:val="24"/>
          <w:lang w:val="ru-RU"/>
        </w:rPr>
        <w:t>, с одной</w:t>
      </w:r>
      <w:r w:rsidR="00BB046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стороны и </w:t>
      </w:r>
      <w:r w:rsidR="00966D88" w:rsidRPr="006277D2">
        <w:rPr>
          <w:rFonts w:ascii="Times New Roman" w:eastAsia="Times New Roman" w:hAnsi="Times New Roman"/>
          <w:b/>
          <w:bCs/>
          <w:sz w:val="24"/>
          <w:lang w:val="ru-RU"/>
        </w:rPr>
        <w:t xml:space="preserve">Открытое акционерное общество «Всероссийский дважды ордена Трудового Красного Знамени Теплотехнический научно-исследовательский институт» </w:t>
      </w:r>
      <w:r w:rsidR="00536BC8">
        <w:rPr>
          <w:rFonts w:ascii="Times New Roman" w:eastAsia="Times New Roman" w:hAnsi="Times New Roman"/>
          <w:b/>
          <w:bCs/>
          <w:sz w:val="24"/>
          <w:lang w:val="ru-RU"/>
        </w:rPr>
        <w:br/>
      </w:r>
      <w:r w:rsidR="00966D88" w:rsidRPr="006277D2">
        <w:rPr>
          <w:rFonts w:ascii="Times New Roman" w:eastAsia="Times New Roman" w:hAnsi="Times New Roman"/>
          <w:b/>
          <w:bCs/>
          <w:sz w:val="24"/>
          <w:lang w:val="ru-RU"/>
        </w:rPr>
        <w:t>(ОАО</w:t>
      </w:r>
      <w:r w:rsidR="00536BC8">
        <w:rPr>
          <w:rFonts w:ascii="Times New Roman" w:eastAsia="Times New Roman" w:hAnsi="Times New Roman"/>
          <w:b/>
          <w:bCs/>
          <w:sz w:val="24"/>
          <w:lang w:val="ru-RU"/>
        </w:rPr>
        <w:t xml:space="preserve"> </w:t>
      </w:r>
      <w:r w:rsidR="00966D88" w:rsidRPr="006277D2">
        <w:rPr>
          <w:rFonts w:ascii="Times New Roman" w:eastAsia="Times New Roman" w:hAnsi="Times New Roman"/>
          <w:b/>
          <w:bCs/>
          <w:sz w:val="24"/>
          <w:lang w:val="ru-RU"/>
        </w:rPr>
        <w:t>«ВТИ»)</w:t>
      </w:r>
      <w:r w:rsidR="00BB0461" w:rsidRPr="006277D2">
        <w:rPr>
          <w:rFonts w:ascii="Times New Roman" w:eastAsia="Times New Roman" w:hAnsi="Times New Roman"/>
          <w:color w:val="000000"/>
          <w:sz w:val="24"/>
          <w:lang w:val="ru-RU"/>
        </w:rPr>
        <w:t>, именуемое в дальнейшем «Покупатель»,</w:t>
      </w:r>
      <w:r w:rsidR="005021B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в лице </w:t>
      </w:r>
      <w:r w:rsidR="00405734">
        <w:rPr>
          <w:rFonts w:ascii="Times New Roman" w:eastAsia="Times New Roman" w:hAnsi="Times New Roman"/>
          <w:color w:val="000000"/>
          <w:sz w:val="24"/>
          <w:lang w:val="ru-RU"/>
        </w:rPr>
        <w:t xml:space="preserve">заместителя </w:t>
      </w:r>
      <w:r w:rsidR="00ED056E">
        <w:rPr>
          <w:rFonts w:ascii="Times New Roman" w:eastAsia="Times New Roman" w:hAnsi="Times New Roman"/>
          <w:color w:val="000000"/>
          <w:sz w:val="24"/>
          <w:lang w:val="ru-RU"/>
        </w:rPr>
        <w:t>генерального</w:t>
      </w:r>
      <w:r w:rsidR="00966D88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директора </w:t>
      </w:r>
      <w:r w:rsidR="00405734">
        <w:rPr>
          <w:rFonts w:ascii="Times New Roman" w:eastAsia="Times New Roman" w:hAnsi="Times New Roman"/>
          <w:color w:val="000000"/>
          <w:sz w:val="24"/>
          <w:lang w:val="ru-RU"/>
        </w:rPr>
        <w:t>по оперативному управлению Мартынова Вячеслава Владимировича</w:t>
      </w:r>
      <w:r w:rsidR="005021B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, действующего на основании </w:t>
      </w:r>
      <w:r w:rsidR="00405734">
        <w:rPr>
          <w:rFonts w:ascii="Times New Roman" w:eastAsia="Times New Roman" w:hAnsi="Times New Roman"/>
          <w:color w:val="000000"/>
          <w:sz w:val="24"/>
          <w:lang w:val="ru-RU"/>
        </w:rPr>
        <w:t>Доверенности № 2</w:t>
      </w:r>
      <w:r w:rsidR="00907C3F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 w:rsidR="00405734">
        <w:rPr>
          <w:rFonts w:ascii="Times New Roman" w:eastAsia="Times New Roman" w:hAnsi="Times New Roman"/>
          <w:color w:val="000000"/>
          <w:sz w:val="24"/>
          <w:lang w:val="ru-RU"/>
        </w:rPr>
        <w:t xml:space="preserve"> от </w:t>
      </w:r>
      <w:r w:rsidR="00654C1D">
        <w:rPr>
          <w:rFonts w:ascii="Times New Roman" w:eastAsia="Times New Roman" w:hAnsi="Times New Roman"/>
          <w:color w:val="000000"/>
          <w:sz w:val="24"/>
          <w:lang w:val="ru-RU"/>
        </w:rPr>
        <w:t>23.12.2021</w:t>
      </w:r>
      <w:r w:rsidR="00405734">
        <w:rPr>
          <w:rFonts w:ascii="Times New Roman" w:eastAsia="Times New Roman" w:hAnsi="Times New Roman"/>
          <w:color w:val="000000"/>
          <w:sz w:val="24"/>
          <w:lang w:val="ru-RU"/>
        </w:rPr>
        <w:t xml:space="preserve"> г.</w:t>
      </w:r>
      <w:r w:rsidR="00ED056E"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="00BB046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с другой стороны заключили настоящий договор о нижеследующем:</w:t>
      </w:r>
      <w:proofErr w:type="gramEnd"/>
    </w:p>
    <w:p w:rsidR="00387619" w:rsidRPr="006277D2" w:rsidRDefault="00387619">
      <w:pPr>
        <w:widowControl/>
        <w:ind w:firstLine="360"/>
        <w:rPr>
          <w:lang w:val="ru-RU"/>
        </w:rPr>
      </w:pPr>
    </w:p>
    <w:p w:rsidR="00BB0461" w:rsidRPr="006277D2" w:rsidRDefault="00BB0461">
      <w:pPr>
        <w:widowControl/>
        <w:numPr>
          <w:ilvl w:val="0"/>
          <w:numId w:val="1"/>
        </w:numPr>
        <w:tabs>
          <w:tab w:val="left" w:pos="360"/>
        </w:tabs>
        <w:rPr>
          <w:lang w:val="ru-RU"/>
        </w:rPr>
      </w:pPr>
      <w:r w:rsidRPr="006277D2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 договора</w:t>
      </w:r>
    </w:p>
    <w:p w:rsidR="00BB0461" w:rsidRPr="006277D2" w:rsidRDefault="00BB0461">
      <w:pPr>
        <w:widowControl/>
        <w:numPr>
          <w:ilvl w:val="1"/>
          <w:numId w:val="2"/>
        </w:numPr>
        <w:tabs>
          <w:tab w:val="left" w:pos="420"/>
        </w:tabs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Поставщик обязуется </w:t>
      </w:r>
      <w:r w:rsidR="006806DF" w:rsidRPr="006277D2">
        <w:rPr>
          <w:rFonts w:ascii="Times New Roman" w:eastAsia="Times New Roman" w:hAnsi="Times New Roman"/>
          <w:color w:val="000000"/>
          <w:sz w:val="24"/>
          <w:lang w:val="ru-RU"/>
        </w:rPr>
        <w:t>поставить</w:t>
      </w:r>
      <w:r w:rsidR="005021B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Покупателю </w:t>
      </w:r>
      <w:r w:rsidR="00654C1D">
        <w:rPr>
          <w:rFonts w:ascii="Times New Roman" w:eastAsia="Times New Roman" w:hAnsi="Times New Roman"/>
          <w:color w:val="000000"/>
          <w:sz w:val="24"/>
          <w:lang w:val="ru-RU"/>
        </w:rPr>
        <w:t>_____________________________________</w:t>
      </w:r>
      <w:r w:rsidR="00405734" w:rsidRPr="0040573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5021B1" w:rsidRPr="006277D2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 w:rsidR="005021B1"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далее – </w:t>
      </w:r>
      <w:r w:rsidR="00D37078">
        <w:rPr>
          <w:rFonts w:ascii="Times New Roman" w:eastAsia="Times New Roman" w:hAnsi="Times New Roman"/>
          <w:color w:val="000000"/>
          <w:sz w:val="24"/>
          <w:lang w:val="ru-RU"/>
        </w:rPr>
        <w:t>Товар</w:t>
      </w:r>
      <w:r w:rsidR="005021B1" w:rsidRPr="00256AF5">
        <w:rPr>
          <w:rFonts w:ascii="Times New Roman" w:eastAsia="Times New Roman" w:hAnsi="Times New Roman"/>
          <w:color w:val="000000"/>
          <w:sz w:val="24"/>
          <w:lang w:val="ru-RU"/>
        </w:rPr>
        <w:t>)</w:t>
      </w:r>
      <w:r w:rsidR="00256AF5" w:rsidRPr="00256AF5"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="005021B1"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</w:t>
      </w:r>
      <w:r w:rsidR="00A46260">
        <w:rPr>
          <w:rFonts w:ascii="Times New Roman" w:eastAsia="Times New Roman" w:hAnsi="Times New Roman"/>
          <w:color w:val="000000"/>
          <w:sz w:val="24"/>
          <w:lang w:val="ru-RU"/>
        </w:rPr>
        <w:t xml:space="preserve">о </w:t>
      </w:r>
      <w:r w:rsidR="00F13F1D">
        <w:rPr>
          <w:rFonts w:ascii="Times New Roman" w:eastAsia="Times New Roman" w:hAnsi="Times New Roman"/>
          <w:color w:val="000000"/>
          <w:sz w:val="24"/>
          <w:lang w:val="ru-RU"/>
        </w:rPr>
        <w:t>с</w:t>
      </w:r>
      <w:r w:rsidR="00A46260">
        <w:rPr>
          <w:rFonts w:ascii="Times New Roman" w:eastAsia="Times New Roman" w:hAnsi="Times New Roman"/>
          <w:color w:val="000000"/>
          <w:sz w:val="24"/>
          <w:lang w:val="ru-RU"/>
        </w:rPr>
        <w:t>пецификацией (Приложение 1) и техническими требованиями</w:t>
      </w:r>
      <w:r w:rsidR="00BC4CDF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 w:rsidR="00A46260"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r w:rsidR="00BC4CDF">
        <w:rPr>
          <w:rFonts w:ascii="Times New Roman" w:eastAsia="Times New Roman" w:hAnsi="Times New Roman"/>
          <w:color w:val="000000"/>
          <w:sz w:val="24"/>
          <w:lang w:val="ru-RU"/>
        </w:rPr>
        <w:t xml:space="preserve">риложение </w:t>
      </w:r>
      <w:r w:rsidR="00A46260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r w:rsidR="00BC4CDF">
        <w:rPr>
          <w:rFonts w:ascii="Times New Roman" w:eastAsia="Times New Roman" w:hAnsi="Times New Roman"/>
          <w:color w:val="000000"/>
          <w:sz w:val="24"/>
          <w:lang w:val="ru-RU"/>
        </w:rPr>
        <w:t>)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</w:p>
    <w:p w:rsidR="00BB0461" w:rsidRPr="00387619" w:rsidRDefault="00BB0461">
      <w:pPr>
        <w:widowControl/>
        <w:numPr>
          <w:ilvl w:val="1"/>
          <w:numId w:val="2"/>
        </w:numPr>
        <w:tabs>
          <w:tab w:val="left" w:pos="420"/>
        </w:tabs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Покупатель обязуется произвести оплату по договору в соответствии с разделами «3» и «4» и принять </w:t>
      </w:r>
      <w:r w:rsidR="00D37078">
        <w:rPr>
          <w:rFonts w:ascii="Times New Roman" w:eastAsia="Times New Roman" w:hAnsi="Times New Roman"/>
          <w:color w:val="000000"/>
          <w:sz w:val="24"/>
          <w:lang w:val="ru-RU"/>
        </w:rPr>
        <w:t xml:space="preserve">Товар 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разделом «6» настоящего договора.</w:t>
      </w:r>
    </w:p>
    <w:p w:rsidR="00387619" w:rsidRPr="006277D2" w:rsidRDefault="00387619" w:rsidP="00387619">
      <w:pPr>
        <w:widowControl/>
        <w:tabs>
          <w:tab w:val="left" w:pos="420"/>
        </w:tabs>
        <w:ind w:left="420"/>
        <w:rPr>
          <w:lang w:val="ru-RU"/>
        </w:rPr>
      </w:pPr>
    </w:p>
    <w:p w:rsidR="00BB0461" w:rsidRPr="006277D2" w:rsidRDefault="00BB0461">
      <w:pPr>
        <w:widowControl/>
        <w:numPr>
          <w:ilvl w:val="0"/>
          <w:numId w:val="1"/>
        </w:numPr>
        <w:tabs>
          <w:tab w:val="left" w:pos="360"/>
        </w:tabs>
        <w:rPr>
          <w:lang w:val="ru-RU"/>
        </w:rPr>
      </w:pPr>
      <w:r w:rsidRPr="006277D2">
        <w:rPr>
          <w:rFonts w:ascii="Times New Roman" w:eastAsia="Times New Roman" w:hAnsi="Times New Roman"/>
          <w:b/>
          <w:color w:val="000000"/>
          <w:sz w:val="24"/>
          <w:lang w:val="ru-RU"/>
        </w:rPr>
        <w:t>Требования к поставляемому оборудованию</w:t>
      </w:r>
    </w:p>
    <w:p w:rsidR="00BB0461" w:rsidRPr="006277D2" w:rsidRDefault="00BB0461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Поставляем</w:t>
      </w:r>
      <w:r w:rsidR="00D37078">
        <w:rPr>
          <w:rFonts w:ascii="Times New Roman" w:eastAsia="Times New Roman" w:hAnsi="Times New Roman"/>
          <w:color w:val="000000"/>
          <w:sz w:val="24"/>
          <w:lang w:val="ru-RU"/>
        </w:rPr>
        <w:t>ый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по настоящему договору </w:t>
      </w:r>
      <w:r w:rsidR="00D37078">
        <w:rPr>
          <w:rFonts w:ascii="Times New Roman" w:eastAsia="Times New Roman" w:hAnsi="Times New Roman"/>
          <w:color w:val="000000"/>
          <w:sz w:val="24"/>
          <w:lang w:val="ru-RU"/>
        </w:rPr>
        <w:t xml:space="preserve">Товар 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долж</w:t>
      </w:r>
      <w:r w:rsidR="00D37078">
        <w:rPr>
          <w:rFonts w:ascii="Times New Roman" w:eastAsia="Times New Roman" w:hAnsi="Times New Roman"/>
          <w:color w:val="000000"/>
          <w:sz w:val="24"/>
          <w:lang w:val="ru-RU"/>
        </w:rPr>
        <w:t>е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н соответствовать </w:t>
      </w:r>
      <w:r w:rsidR="002E2125">
        <w:rPr>
          <w:rFonts w:ascii="Times New Roman" w:eastAsia="Times New Roman" w:hAnsi="Times New Roman"/>
          <w:color w:val="000000"/>
          <w:sz w:val="24"/>
          <w:lang w:val="ru-RU"/>
        </w:rPr>
        <w:t xml:space="preserve">спецификации (Приложение 1) и 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техническ</w:t>
      </w:r>
      <w:r w:rsidR="005779E5">
        <w:rPr>
          <w:rFonts w:ascii="Times New Roman" w:eastAsia="Times New Roman" w:hAnsi="Times New Roman"/>
          <w:color w:val="000000"/>
          <w:sz w:val="24"/>
          <w:lang w:val="ru-RU"/>
        </w:rPr>
        <w:t>им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5779E5">
        <w:rPr>
          <w:rFonts w:ascii="Times New Roman" w:eastAsia="Times New Roman" w:hAnsi="Times New Roman"/>
          <w:color w:val="000000"/>
          <w:sz w:val="24"/>
          <w:lang w:val="ru-RU"/>
        </w:rPr>
        <w:t>требова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ни</w:t>
      </w:r>
      <w:r w:rsidR="005779E5">
        <w:rPr>
          <w:rFonts w:ascii="Times New Roman" w:eastAsia="Times New Roman" w:hAnsi="Times New Roman"/>
          <w:color w:val="000000"/>
          <w:sz w:val="24"/>
          <w:lang w:val="ru-RU"/>
        </w:rPr>
        <w:t>ям</w:t>
      </w:r>
      <w:r w:rsidR="002E2125">
        <w:rPr>
          <w:rFonts w:ascii="Times New Roman" w:eastAsia="Times New Roman" w:hAnsi="Times New Roman"/>
          <w:color w:val="000000"/>
          <w:sz w:val="24"/>
          <w:lang w:val="ru-RU"/>
        </w:rPr>
        <w:t xml:space="preserve"> (Приложение 2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proofErr w:type="gramStart"/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утвержденн</w:t>
      </w:r>
      <w:r w:rsidR="005779E5">
        <w:rPr>
          <w:rFonts w:ascii="Times New Roman" w:eastAsia="Times New Roman" w:hAnsi="Times New Roman"/>
          <w:color w:val="000000"/>
          <w:sz w:val="24"/>
          <w:lang w:val="ru-RU"/>
        </w:rPr>
        <w:t>ыми</w:t>
      </w:r>
      <w:proofErr w:type="gramEnd"/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Покупателем и согласованн</w:t>
      </w:r>
      <w:r w:rsidR="005779E5">
        <w:rPr>
          <w:rFonts w:ascii="Times New Roman" w:eastAsia="Times New Roman" w:hAnsi="Times New Roman"/>
          <w:color w:val="000000"/>
          <w:sz w:val="24"/>
          <w:lang w:val="ru-RU"/>
        </w:rPr>
        <w:t>ыми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Поставщиком.</w:t>
      </w:r>
    </w:p>
    <w:p w:rsidR="00BB0461" w:rsidRPr="00387619" w:rsidRDefault="00BB0461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Поставщик обязан передать с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Товаром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Покупателю полный ко</w:t>
      </w:r>
      <w:r w:rsidR="00387619">
        <w:rPr>
          <w:rFonts w:ascii="Times New Roman" w:eastAsia="Times New Roman" w:hAnsi="Times New Roman"/>
          <w:color w:val="000000"/>
          <w:sz w:val="24"/>
          <w:lang w:val="ru-RU"/>
        </w:rPr>
        <w:t>мплект технической документации.</w:t>
      </w:r>
    </w:p>
    <w:p w:rsidR="00387619" w:rsidRPr="006277D2" w:rsidRDefault="00387619" w:rsidP="00387619">
      <w:pPr>
        <w:widowControl/>
        <w:ind w:left="420"/>
        <w:rPr>
          <w:lang w:val="ru-RU"/>
        </w:rPr>
      </w:pPr>
    </w:p>
    <w:p w:rsidR="00BB0461" w:rsidRPr="006277D2" w:rsidRDefault="00BB0461">
      <w:pPr>
        <w:widowControl/>
        <w:numPr>
          <w:ilvl w:val="0"/>
          <w:numId w:val="1"/>
        </w:numPr>
        <w:tabs>
          <w:tab w:val="left" w:pos="360"/>
        </w:tabs>
        <w:rPr>
          <w:lang w:val="ru-RU"/>
        </w:rPr>
      </w:pPr>
      <w:r w:rsidRPr="006277D2">
        <w:rPr>
          <w:rFonts w:ascii="Times New Roman" w:eastAsia="Times New Roman" w:hAnsi="Times New Roman"/>
          <w:b/>
          <w:color w:val="000000"/>
          <w:sz w:val="24"/>
          <w:lang w:val="ru-RU"/>
        </w:rPr>
        <w:t>Сумма договора</w:t>
      </w:r>
    </w:p>
    <w:p w:rsidR="00BB0461" w:rsidRPr="00387619" w:rsidRDefault="00BB0461" w:rsidP="00EF4635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Сумма </w:t>
      </w:r>
      <w:r w:rsidR="00BE79FD" w:rsidRPr="006277D2">
        <w:rPr>
          <w:rFonts w:ascii="Times New Roman" w:eastAsia="Times New Roman" w:hAnsi="Times New Roman"/>
          <w:color w:val="000000"/>
          <w:sz w:val="24"/>
          <w:lang w:val="ru-RU"/>
        </w:rPr>
        <w:t>настоящего договора составляет</w:t>
      </w:r>
      <w:proofErr w:type="gramStart"/>
      <w:r w:rsidR="00BE79FD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564C4C">
        <w:rPr>
          <w:rFonts w:ascii="Times New Roman" w:eastAsia="Times New Roman" w:hAnsi="Times New Roman"/>
          <w:color w:val="000000"/>
          <w:sz w:val="24"/>
          <w:lang w:val="ru-RU"/>
        </w:rPr>
        <w:t>_________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 w:rsidR="00564C4C">
        <w:rPr>
          <w:rFonts w:ascii="Times New Roman" w:eastAsia="Times New Roman" w:hAnsi="Times New Roman"/>
          <w:color w:val="000000"/>
          <w:sz w:val="24"/>
          <w:lang w:val="ru-RU"/>
        </w:rPr>
        <w:t>____________________________</w:t>
      </w:r>
      <w:r w:rsidR="00F50045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proofErr w:type="gramEnd"/>
      <w:r w:rsidR="00F50045" w:rsidRPr="006277D2">
        <w:rPr>
          <w:rFonts w:ascii="Times New Roman" w:eastAsia="Times New Roman" w:hAnsi="Times New Roman"/>
          <w:color w:val="000000"/>
          <w:sz w:val="24"/>
          <w:lang w:val="ru-RU"/>
        </w:rPr>
        <w:t>рублей</w:t>
      </w:r>
      <w:r w:rsidR="00ED056E">
        <w:rPr>
          <w:rFonts w:ascii="Times New Roman" w:eastAsia="Times New Roman" w:hAnsi="Times New Roman"/>
          <w:color w:val="000000"/>
          <w:sz w:val="24"/>
          <w:lang w:val="ru-RU"/>
        </w:rPr>
        <w:t>, в том числе</w:t>
      </w:r>
      <w:r w:rsidR="00F50045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F50045" w:rsidRPr="006277D2">
        <w:rPr>
          <w:rFonts w:ascii="Times New Roman" w:hAnsi="Times New Roman"/>
          <w:sz w:val="24"/>
          <w:lang w:val="ru-RU"/>
        </w:rPr>
        <w:t xml:space="preserve">НДС </w:t>
      </w:r>
      <w:r w:rsidR="00BC4CDF">
        <w:rPr>
          <w:rFonts w:ascii="Times New Roman" w:hAnsi="Times New Roman"/>
          <w:sz w:val="24"/>
          <w:lang w:val="ru-RU"/>
        </w:rPr>
        <w:t xml:space="preserve">20% </w:t>
      </w:r>
      <w:r w:rsidR="00564C4C">
        <w:rPr>
          <w:rFonts w:ascii="Times New Roman" w:hAnsi="Times New Roman"/>
          <w:sz w:val="24"/>
          <w:lang w:val="ru-RU"/>
        </w:rPr>
        <w:t>___________</w:t>
      </w:r>
      <w:r w:rsidR="00BC4CDF">
        <w:rPr>
          <w:rFonts w:ascii="Times New Roman" w:hAnsi="Times New Roman"/>
          <w:sz w:val="24"/>
          <w:lang w:val="ru-RU"/>
        </w:rPr>
        <w:t xml:space="preserve"> (</w:t>
      </w:r>
      <w:r w:rsidR="00564C4C">
        <w:rPr>
          <w:rFonts w:ascii="Times New Roman" w:hAnsi="Times New Roman"/>
          <w:sz w:val="24"/>
          <w:lang w:val="ru-RU"/>
        </w:rPr>
        <w:t>___________________________</w:t>
      </w:r>
      <w:r w:rsidR="00BC4CDF">
        <w:rPr>
          <w:rFonts w:ascii="Times New Roman" w:hAnsi="Times New Roman"/>
          <w:sz w:val="24"/>
          <w:lang w:val="ru-RU"/>
        </w:rPr>
        <w:t xml:space="preserve"> рублей)</w:t>
      </w:r>
      <w:r w:rsidR="00F50045" w:rsidRPr="006277D2">
        <w:rPr>
          <w:rFonts w:ascii="Times New Roman" w:hAnsi="Times New Roman"/>
          <w:sz w:val="24"/>
          <w:lang w:val="ru-RU"/>
        </w:rPr>
        <w:t>.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сумму договора включены стоимость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, упаковка,</w:t>
      </w:r>
      <w:r w:rsidR="005021B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доставка до </w:t>
      </w:r>
      <w:r w:rsidR="005021B1"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адреса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br/>
      </w:r>
      <w:r w:rsidR="00405734">
        <w:rPr>
          <w:rFonts w:ascii="Times New Roman" w:eastAsia="Times New Roman" w:hAnsi="Times New Roman"/>
          <w:color w:val="000000"/>
          <w:sz w:val="24"/>
          <w:lang w:val="ru-RU"/>
        </w:rPr>
        <w:t xml:space="preserve">г. Москва, </w:t>
      </w:r>
      <w:r w:rsidR="00F61FE9" w:rsidRPr="00F61FE9">
        <w:rPr>
          <w:rFonts w:ascii="Times New Roman" w:hAnsi="Times New Roman"/>
          <w:sz w:val="24"/>
          <w:lang w:val="ru-RU"/>
        </w:rPr>
        <w:t xml:space="preserve">ул. </w:t>
      </w:r>
      <w:r w:rsidR="00405734">
        <w:rPr>
          <w:rFonts w:ascii="Times New Roman" w:hAnsi="Times New Roman"/>
          <w:sz w:val="24"/>
          <w:lang w:val="ru-RU"/>
        </w:rPr>
        <w:t>Автозаводская, д.14</w:t>
      </w:r>
      <w:r w:rsidR="00256AF5" w:rsidRPr="00F61FE9"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="00256AF5"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 полный комплект технической документации.</w:t>
      </w:r>
    </w:p>
    <w:p w:rsidR="00387619" w:rsidRPr="00256AF5" w:rsidRDefault="00387619" w:rsidP="00387619">
      <w:pPr>
        <w:widowControl/>
        <w:ind w:left="420"/>
        <w:rPr>
          <w:lang w:val="ru-RU"/>
        </w:rPr>
      </w:pPr>
    </w:p>
    <w:p w:rsidR="00BB0461" w:rsidRPr="006277D2" w:rsidRDefault="00BB0461">
      <w:pPr>
        <w:widowControl/>
        <w:numPr>
          <w:ilvl w:val="0"/>
          <w:numId w:val="1"/>
        </w:numPr>
        <w:tabs>
          <w:tab w:val="left" w:pos="360"/>
        </w:tabs>
        <w:rPr>
          <w:lang w:val="ru-RU"/>
        </w:rPr>
      </w:pPr>
      <w:r w:rsidRPr="006277D2">
        <w:rPr>
          <w:rFonts w:ascii="Times New Roman" w:eastAsia="Times New Roman" w:hAnsi="Times New Roman"/>
          <w:b/>
          <w:color w:val="000000"/>
          <w:sz w:val="24"/>
          <w:lang w:val="ru-RU"/>
        </w:rPr>
        <w:t>Порядок расчетов</w:t>
      </w:r>
    </w:p>
    <w:p w:rsidR="003D590A" w:rsidRPr="003D590A" w:rsidRDefault="003D590A" w:rsidP="003D590A">
      <w:pPr>
        <w:widowControl/>
        <w:numPr>
          <w:ilvl w:val="1"/>
          <w:numId w:val="1"/>
        </w:numPr>
        <w:suppressAutoHyphens w:val="0"/>
        <w:rPr>
          <w:rFonts w:ascii="Times New Roman" w:hAnsi="Times New Roman"/>
          <w:color w:val="000000"/>
          <w:sz w:val="24"/>
          <w:lang w:val="ru-RU"/>
        </w:rPr>
      </w:pPr>
      <w:r w:rsidRPr="003D590A">
        <w:rPr>
          <w:rFonts w:ascii="Times New Roman" w:hAnsi="Times New Roman"/>
          <w:color w:val="000000"/>
          <w:sz w:val="24"/>
          <w:lang w:val="ru-RU"/>
        </w:rPr>
        <w:t>Оплата по настоящему Договору производится в следующем порядке:</w:t>
      </w:r>
    </w:p>
    <w:p w:rsidR="003D590A" w:rsidRPr="003D590A" w:rsidRDefault="003D590A" w:rsidP="003D590A">
      <w:pPr>
        <w:widowControl/>
        <w:numPr>
          <w:ilvl w:val="2"/>
          <w:numId w:val="1"/>
        </w:numPr>
        <w:suppressAutoHyphens w:val="0"/>
        <w:rPr>
          <w:rFonts w:ascii="Times New Roman" w:hAnsi="Times New Roman"/>
          <w:color w:val="000000"/>
          <w:sz w:val="24"/>
          <w:lang w:val="ru-RU"/>
        </w:rPr>
      </w:pPr>
      <w:r w:rsidRPr="003D590A">
        <w:rPr>
          <w:rFonts w:ascii="Times New Roman" w:hAnsi="Times New Roman"/>
          <w:color w:val="000000"/>
          <w:sz w:val="24"/>
          <w:lang w:val="ru-RU"/>
        </w:rPr>
        <w:t xml:space="preserve">В течение 10 (десяти) рабочих дней с даты подписания </w:t>
      </w:r>
      <w:r w:rsidR="00005BAF">
        <w:rPr>
          <w:rFonts w:ascii="Times New Roman" w:hAnsi="Times New Roman"/>
          <w:color w:val="000000"/>
          <w:sz w:val="24"/>
          <w:lang w:val="ru-RU"/>
        </w:rPr>
        <w:t>д</w:t>
      </w:r>
      <w:r w:rsidRPr="003D590A">
        <w:rPr>
          <w:rFonts w:ascii="Times New Roman" w:hAnsi="Times New Roman"/>
          <w:color w:val="000000"/>
          <w:sz w:val="24"/>
          <w:lang w:val="ru-RU"/>
        </w:rPr>
        <w:t xml:space="preserve">оговора </w:t>
      </w:r>
      <w:r w:rsidR="00005BAF">
        <w:rPr>
          <w:rFonts w:ascii="Times New Roman" w:hAnsi="Times New Roman"/>
          <w:color w:val="000000"/>
          <w:sz w:val="24"/>
          <w:lang w:val="ru-RU"/>
        </w:rPr>
        <w:t>Покупатель</w:t>
      </w:r>
      <w:r w:rsidRPr="003D590A">
        <w:rPr>
          <w:rFonts w:ascii="Times New Roman" w:hAnsi="Times New Roman"/>
          <w:color w:val="000000"/>
          <w:sz w:val="24"/>
          <w:lang w:val="ru-RU"/>
        </w:rPr>
        <w:t xml:space="preserve"> перечисляет </w:t>
      </w:r>
      <w:r w:rsidR="00005BAF">
        <w:rPr>
          <w:rFonts w:ascii="Times New Roman" w:hAnsi="Times New Roman"/>
          <w:color w:val="000000"/>
          <w:sz w:val="24"/>
          <w:lang w:val="ru-RU"/>
        </w:rPr>
        <w:t>Поставщику</w:t>
      </w:r>
      <w:r w:rsidRPr="003D590A">
        <w:rPr>
          <w:rFonts w:ascii="Times New Roman" w:hAnsi="Times New Roman"/>
          <w:color w:val="000000"/>
          <w:sz w:val="24"/>
          <w:lang w:val="ru-RU"/>
        </w:rPr>
        <w:t xml:space="preserve"> авансовый платеж в размере </w:t>
      </w:r>
      <w:r>
        <w:rPr>
          <w:rFonts w:ascii="Times New Roman" w:hAnsi="Times New Roman"/>
          <w:color w:val="000000"/>
          <w:sz w:val="24"/>
          <w:lang w:val="ru-RU"/>
        </w:rPr>
        <w:t>5</w:t>
      </w:r>
      <w:r w:rsidR="005779E5">
        <w:rPr>
          <w:rFonts w:ascii="Times New Roman" w:hAnsi="Times New Roman"/>
          <w:color w:val="000000"/>
          <w:sz w:val="24"/>
          <w:lang w:val="ru-RU"/>
        </w:rPr>
        <w:t>0</w:t>
      </w:r>
      <w:r w:rsidR="00005BAF">
        <w:rPr>
          <w:rFonts w:ascii="Times New Roman" w:hAnsi="Times New Roman"/>
          <w:color w:val="000000"/>
          <w:sz w:val="24"/>
          <w:lang w:val="ru-RU"/>
        </w:rPr>
        <w:t xml:space="preserve">% от суммы, </w:t>
      </w:r>
      <w:r w:rsidRPr="003D590A">
        <w:rPr>
          <w:rFonts w:ascii="Times New Roman" w:hAnsi="Times New Roman"/>
          <w:color w:val="000000"/>
          <w:sz w:val="24"/>
          <w:lang w:val="ru-RU"/>
        </w:rPr>
        <w:t>указанной в п.</w:t>
      </w:r>
      <w:r w:rsidR="00005BAF">
        <w:rPr>
          <w:rFonts w:ascii="Times New Roman" w:hAnsi="Times New Roman"/>
          <w:color w:val="000000"/>
          <w:sz w:val="24"/>
          <w:lang w:val="ru-RU"/>
        </w:rPr>
        <w:t>3</w:t>
      </w:r>
      <w:r w:rsidRPr="003D590A">
        <w:rPr>
          <w:rFonts w:ascii="Times New Roman" w:hAnsi="Times New Roman"/>
          <w:color w:val="000000"/>
          <w:sz w:val="24"/>
          <w:lang w:val="ru-RU"/>
        </w:rPr>
        <w:t xml:space="preserve">.1 Договора, что составляет </w:t>
      </w:r>
      <w:r w:rsidR="00564C4C">
        <w:rPr>
          <w:rFonts w:ascii="Times New Roman" w:hAnsi="Times New Roman"/>
          <w:color w:val="000000"/>
          <w:sz w:val="24"/>
          <w:lang w:val="ru-RU"/>
        </w:rPr>
        <w:t>______________</w:t>
      </w:r>
      <w:r w:rsidRPr="003D590A">
        <w:rPr>
          <w:rFonts w:ascii="Times New Roman" w:hAnsi="Times New Roman"/>
          <w:color w:val="000000"/>
          <w:sz w:val="24"/>
          <w:lang w:val="ru-RU"/>
        </w:rPr>
        <w:t xml:space="preserve"> руб</w:t>
      </w:r>
      <w:r w:rsidR="004901EB">
        <w:rPr>
          <w:rFonts w:ascii="Times New Roman" w:hAnsi="Times New Roman"/>
          <w:color w:val="000000"/>
          <w:sz w:val="24"/>
          <w:lang w:val="ru-RU"/>
        </w:rPr>
        <w:t>л</w:t>
      </w:r>
      <w:r w:rsidRPr="003D590A">
        <w:rPr>
          <w:rFonts w:ascii="Times New Roman" w:hAnsi="Times New Roman"/>
          <w:color w:val="000000"/>
          <w:sz w:val="24"/>
          <w:lang w:val="ru-RU"/>
        </w:rPr>
        <w:t>ей</w:t>
      </w:r>
      <w:r w:rsidR="00753780">
        <w:rPr>
          <w:rFonts w:ascii="Times New Roman" w:hAnsi="Times New Roman"/>
          <w:color w:val="000000"/>
          <w:sz w:val="24"/>
          <w:lang w:val="ru-RU"/>
        </w:rPr>
        <w:t xml:space="preserve">, в том числе НДС 20% </w:t>
      </w:r>
      <w:r w:rsidR="00564C4C">
        <w:rPr>
          <w:rFonts w:ascii="Times New Roman" w:hAnsi="Times New Roman"/>
          <w:color w:val="000000"/>
          <w:sz w:val="24"/>
          <w:lang w:val="ru-RU"/>
        </w:rPr>
        <w:t>___________</w:t>
      </w:r>
      <w:r w:rsidR="005645D5">
        <w:rPr>
          <w:rFonts w:ascii="Times New Roman" w:hAnsi="Times New Roman"/>
          <w:color w:val="000000"/>
          <w:sz w:val="24"/>
          <w:lang w:val="ru-RU"/>
        </w:rPr>
        <w:t>,</w:t>
      </w:r>
      <w:r w:rsidR="00753780">
        <w:rPr>
          <w:rFonts w:ascii="Times New Roman" w:hAnsi="Times New Roman"/>
          <w:color w:val="000000"/>
          <w:sz w:val="24"/>
          <w:lang w:val="ru-RU"/>
        </w:rPr>
        <w:t xml:space="preserve"> на основании выставленного </w:t>
      </w:r>
      <w:r w:rsidR="004901EB">
        <w:rPr>
          <w:rFonts w:ascii="Times New Roman" w:hAnsi="Times New Roman"/>
          <w:color w:val="000000"/>
          <w:sz w:val="24"/>
          <w:lang w:val="ru-RU"/>
        </w:rPr>
        <w:t>Поставщиком счета</w:t>
      </w:r>
      <w:r w:rsidR="00753780">
        <w:rPr>
          <w:rFonts w:ascii="Times New Roman" w:hAnsi="Times New Roman"/>
          <w:color w:val="000000"/>
          <w:sz w:val="24"/>
          <w:lang w:val="ru-RU"/>
        </w:rPr>
        <w:t>.</w:t>
      </w:r>
    </w:p>
    <w:p w:rsidR="003D590A" w:rsidRPr="003D590A" w:rsidRDefault="003D590A" w:rsidP="003D590A">
      <w:pPr>
        <w:widowControl/>
        <w:numPr>
          <w:ilvl w:val="2"/>
          <w:numId w:val="1"/>
        </w:numPr>
        <w:suppressAutoHyphens w:val="0"/>
        <w:rPr>
          <w:rFonts w:ascii="Times New Roman" w:hAnsi="Times New Roman"/>
          <w:color w:val="000000"/>
          <w:sz w:val="24"/>
          <w:lang w:val="ru-RU"/>
        </w:rPr>
      </w:pPr>
      <w:r w:rsidRPr="003D590A">
        <w:rPr>
          <w:rFonts w:ascii="Times New Roman" w:hAnsi="Times New Roman"/>
          <w:color w:val="000000"/>
          <w:sz w:val="24"/>
          <w:lang w:val="ru-RU"/>
        </w:rPr>
        <w:t xml:space="preserve">Дальнейшие платежи осуществляются в течение 30 (тридцати) календарных дней после </w:t>
      </w:r>
      <w:r w:rsidR="00B60EAF" w:rsidRPr="00B60EAF">
        <w:rPr>
          <w:rFonts w:ascii="Times New Roman" w:hAnsi="Times New Roman"/>
          <w:color w:val="000000"/>
          <w:sz w:val="24"/>
          <w:lang w:val="ru-RU"/>
        </w:rPr>
        <w:t>поступления Товара и подписания товарной накладной (ТОРГ-12) с предоставлением сч</w:t>
      </w:r>
      <w:r w:rsidR="00B60EAF">
        <w:rPr>
          <w:rFonts w:ascii="Times New Roman" w:hAnsi="Times New Roman"/>
          <w:color w:val="000000"/>
          <w:sz w:val="24"/>
          <w:lang w:val="ru-RU"/>
        </w:rPr>
        <w:t>ё</w:t>
      </w:r>
      <w:r w:rsidR="00B60EAF" w:rsidRPr="00B60EAF">
        <w:rPr>
          <w:rFonts w:ascii="Times New Roman" w:hAnsi="Times New Roman"/>
          <w:color w:val="000000"/>
          <w:sz w:val="24"/>
          <w:lang w:val="ru-RU"/>
        </w:rPr>
        <w:t>та-фактуры и сч</w:t>
      </w:r>
      <w:r w:rsidR="00B60EAF">
        <w:rPr>
          <w:rFonts w:ascii="Times New Roman" w:hAnsi="Times New Roman"/>
          <w:color w:val="000000"/>
          <w:sz w:val="24"/>
          <w:lang w:val="ru-RU"/>
        </w:rPr>
        <w:t>ё</w:t>
      </w:r>
      <w:r w:rsidR="00B60EAF" w:rsidRPr="00B60EAF">
        <w:rPr>
          <w:rFonts w:ascii="Times New Roman" w:hAnsi="Times New Roman"/>
          <w:color w:val="000000"/>
          <w:sz w:val="24"/>
          <w:lang w:val="ru-RU"/>
        </w:rPr>
        <w:t>та на окончательный расчет по Договору.</w:t>
      </w:r>
    </w:p>
    <w:p w:rsidR="00BB0461" w:rsidRPr="00387619" w:rsidRDefault="006D600E">
      <w:pPr>
        <w:widowControl/>
        <w:numPr>
          <w:ilvl w:val="1"/>
          <w:numId w:val="1"/>
        </w:numPr>
        <w:rPr>
          <w:lang w:val="ru-RU"/>
        </w:rPr>
      </w:pPr>
      <w:r w:rsidRPr="006D600E">
        <w:rPr>
          <w:rFonts w:ascii="Times New Roman" w:hAnsi="Times New Roman"/>
          <w:color w:val="000000"/>
          <w:sz w:val="24"/>
          <w:lang w:val="ru-RU"/>
        </w:rPr>
        <w:t xml:space="preserve">Оплата по настоящему Договору производится в форме безналичного расчета путем перечисления денежных средств на расчетный счет </w:t>
      </w:r>
      <w:r w:rsidR="00005BAF">
        <w:rPr>
          <w:rFonts w:ascii="Times New Roman" w:hAnsi="Times New Roman"/>
          <w:color w:val="000000"/>
          <w:sz w:val="24"/>
          <w:lang w:val="ru-RU"/>
        </w:rPr>
        <w:t>Покупателя</w:t>
      </w:r>
      <w:r w:rsidR="00256AF5" w:rsidRPr="00256AF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87619" w:rsidRPr="006277D2" w:rsidRDefault="00387619" w:rsidP="00387619">
      <w:pPr>
        <w:widowControl/>
        <w:ind w:left="420"/>
        <w:rPr>
          <w:lang w:val="ru-RU"/>
        </w:rPr>
      </w:pPr>
    </w:p>
    <w:p w:rsidR="00BB0461" w:rsidRPr="006277D2" w:rsidRDefault="00BB0461">
      <w:pPr>
        <w:widowControl/>
        <w:numPr>
          <w:ilvl w:val="0"/>
          <w:numId w:val="1"/>
        </w:numPr>
        <w:tabs>
          <w:tab w:val="left" w:pos="360"/>
        </w:tabs>
        <w:rPr>
          <w:lang w:val="ru-RU"/>
        </w:rPr>
      </w:pPr>
      <w:r w:rsidRPr="006277D2">
        <w:rPr>
          <w:rFonts w:ascii="Times New Roman" w:eastAsia="Times New Roman" w:hAnsi="Times New Roman"/>
          <w:b/>
          <w:color w:val="000000"/>
          <w:sz w:val="24"/>
          <w:lang w:val="ru-RU"/>
        </w:rPr>
        <w:t>Срок выполнения договора</w:t>
      </w:r>
    </w:p>
    <w:p w:rsidR="00BB0461" w:rsidRPr="005779E5" w:rsidRDefault="00BB0461">
      <w:pPr>
        <w:widowControl/>
        <w:numPr>
          <w:ilvl w:val="1"/>
          <w:numId w:val="1"/>
        </w:numPr>
        <w:rPr>
          <w:rFonts w:ascii="Times New Roman" w:eastAsia="Times New Roman" w:hAnsi="Times New Roman"/>
          <w:sz w:val="24"/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Срок </w:t>
      </w:r>
      <w:r w:rsidR="00BE79FD" w:rsidRPr="006277D2">
        <w:rPr>
          <w:rFonts w:ascii="Times New Roman" w:eastAsia="Times New Roman" w:hAnsi="Times New Roman"/>
          <w:color w:val="000000"/>
          <w:sz w:val="24"/>
          <w:lang w:val="ru-RU"/>
        </w:rPr>
        <w:t>по</w:t>
      </w:r>
      <w:r w:rsidR="005021B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ставки </w:t>
      </w:r>
      <w:r w:rsidR="00D37078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="005021B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8351DE">
        <w:rPr>
          <w:rFonts w:ascii="Times New Roman" w:eastAsia="Times New Roman" w:hAnsi="Times New Roman"/>
          <w:color w:val="000000"/>
          <w:sz w:val="24"/>
          <w:lang w:val="ru-RU"/>
        </w:rPr>
        <w:t xml:space="preserve">___________________________ </w:t>
      </w:r>
      <w:r w:rsidR="00A6559C" w:rsidRPr="005779E5">
        <w:rPr>
          <w:rFonts w:ascii="Times New Roman" w:eastAsia="Times New Roman" w:hAnsi="Times New Roman"/>
          <w:sz w:val="24"/>
          <w:lang w:val="ru-RU"/>
        </w:rPr>
        <w:t>с возможность</w:t>
      </w:r>
      <w:r w:rsidR="002734BE" w:rsidRPr="005779E5">
        <w:rPr>
          <w:rFonts w:ascii="Times New Roman" w:eastAsia="Times New Roman" w:hAnsi="Times New Roman"/>
          <w:sz w:val="24"/>
          <w:lang w:val="ru-RU"/>
        </w:rPr>
        <w:t>ю</w:t>
      </w:r>
      <w:r w:rsidR="00A6559C" w:rsidRPr="005779E5">
        <w:rPr>
          <w:rFonts w:ascii="Times New Roman" w:eastAsia="Times New Roman" w:hAnsi="Times New Roman"/>
          <w:sz w:val="24"/>
          <w:lang w:val="ru-RU"/>
        </w:rPr>
        <w:t xml:space="preserve"> досрочной поставки</w:t>
      </w:r>
      <w:r w:rsidRPr="005779E5">
        <w:rPr>
          <w:rFonts w:ascii="Times New Roman" w:eastAsia="Times New Roman" w:hAnsi="Times New Roman"/>
          <w:sz w:val="24"/>
          <w:lang w:val="ru-RU"/>
        </w:rPr>
        <w:t xml:space="preserve">. </w:t>
      </w:r>
    </w:p>
    <w:p w:rsidR="00387619" w:rsidRPr="006277D2" w:rsidRDefault="00387619" w:rsidP="00387619">
      <w:pPr>
        <w:widowControl/>
        <w:ind w:left="420"/>
        <w:rPr>
          <w:lang w:val="ru-RU"/>
        </w:rPr>
      </w:pPr>
    </w:p>
    <w:p w:rsidR="00BB0461" w:rsidRPr="006277D2" w:rsidRDefault="00BB0461">
      <w:pPr>
        <w:widowControl/>
        <w:numPr>
          <w:ilvl w:val="0"/>
          <w:numId w:val="1"/>
        </w:numPr>
        <w:tabs>
          <w:tab w:val="left" w:pos="360"/>
        </w:tabs>
        <w:rPr>
          <w:lang w:val="ru-RU"/>
        </w:rPr>
      </w:pPr>
      <w:r w:rsidRPr="006277D2">
        <w:rPr>
          <w:rFonts w:ascii="Times New Roman" w:eastAsia="Times New Roman" w:hAnsi="Times New Roman"/>
          <w:b/>
          <w:color w:val="000000"/>
          <w:sz w:val="24"/>
          <w:lang w:val="ru-RU"/>
        </w:rPr>
        <w:t>Порядок приемки оборудования</w:t>
      </w:r>
    </w:p>
    <w:p w:rsidR="00A16669" w:rsidRDefault="00A26AEB">
      <w:pPr>
        <w:widowControl/>
        <w:numPr>
          <w:ilvl w:val="1"/>
          <w:numId w:val="1"/>
        </w:numPr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r w:rsidR="00BB046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риемка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="00BB046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на территории Покупателя </w:t>
      </w:r>
      <w:r w:rsidR="00A14E38">
        <w:rPr>
          <w:rFonts w:ascii="Times New Roman" w:eastAsia="Times New Roman" w:hAnsi="Times New Roman"/>
          <w:color w:val="000000"/>
          <w:sz w:val="24"/>
          <w:lang w:val="ru-RU"/>
        </w:rPr>
        <w:t xml:space="preserve">по адресу г. Москва, </w:t>
      </w:r>
      <w:r w:rsidR="00A14E38" w:rsidRPr="00F61FE9">
        <w:rPr>
          <w:rFonts w:ascii="Times New Roman" w:hAnsi="Times New Roman"/>
          <w:sz w:val="24"/>
          <w:lang w:val="ru-RU"/>
        </w:rPr>
        <w:t xml:space="preserve">ул. </w:t>
      </w:r>
      <w:r w:rsidR="00654C1D">
        <w:rPr>
          <w:rFonts w:ascii="Times New Roman" w:hAnsi="Times New Roman"/>
          <w:sz w:val="24"/>
          <w:lang w:val="ru-RU"/>
        </w:rPr>
        <w:t>Ленинская слобода, 23, стр.3</w:t>
      </w:r>
      <w:r w:rsidR="00A14E38">
        <w:rPr>
          <w:rFonts w:ascii="Times New Roman" w:hAnsi="Times New Roman"/>
          <w:sz w:val="24"/>
          <w:lang w:val="ru-RU"/>
        </w:rPr>
        <w:t xml:space="preserve"> </w:t>
      </w:r>
      <w:r w:rsidR="00BB046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и оформляется </w:t>
      </w:r>
      <w:r w:rsidR="00A14E38" w:rsidRPr="00B60EAF">
        <w:rPr>
          <w:rFonts w:ascii="Times New Roman" w:hAnsi="Times New Roman"/>
          <w:color w:val="000000"/>
          <w:sz w:val="24"/>
          <w:lang w:val="ru-RU"/>
        </w:rPr>
        <w:t>товарной накладной (ТОРГ-12)</w:t>
      </w:r>
      <w:r w:rsidR="004372BE" w:rsidRPr="006277D2">
        <w:rPr>
          <w:rFonts w:ascii="Times New Roman" w:eastAsia="Times New Roman" w:hAnsi="Times New Roman"/>
          <w:color w:val="000000"/>
          <w:sz w:val="24"/>
          <w:lang w:val="ru-RU"/>
        </w:rPr>
        <w:t>, подписываем</w:t>
      </w:r>
      <w:r w:rsidR="00A14E38">
        <w:rPr>
          <w:rFonts w:ascii="Times New Roman" w:eastAsia="Times New Roman" w:hAnsi="Times New Roman"/>
          <w:color w:val="000000"/>
          <w:sz w:val="24"/>
          <w:lang w:val="ru-RU"/>
        </w:rPr>
        <w:t>ой</w:t>
      </w:r>
      <w:r w:rsidR="00BB0461"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уполномоченными представителями сторон.</w:t>
      </w:r>
      <w:r w:rsidR="00A1666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BB0461" w:rsidRPr="00A16669" w:rsidRDefault="00A16669">
      <w:pPr>
        <w:widowControl/>
        <w:numPr>
          <w:ilvl w:val="1"/>
          <w:numId w:val="1"/>
        </w:numPr>
        <w:rPr>
          <w:rFonts w:ascii="Times New Roman" w:eastAsia="Times New Roman" w:hAnsi="Times New Roman"/>
          <w:color w:val="000000"/>
          <w:sz w:val="24"/>
          <w:lang w:val="ru-RU"/>
        </w:rPr>
      </w:pPr>
      <w:r w:rsidRPr="00A16669">
        <w:rPr>
          <w:rFonts w:ascii="Times New Roman" w:eastAsia="Times New Roman" w:hAnsi="Times New Roman"/>
          <w:color w:val="000000"/>
          <w:sz w:val="24"/>
          <w:lang w:val="ru-RU"/>
        </w:rPr>
        <w:t>Поставщик считается исполнившим обязательство по поставке Товара Покупателю с момента подписания товарной накладной (ТОРГ-12).</w:t>
      </w:r>
    </w:p>
    <w:p w:rsidR="00A16669" w:rsidRPr="00387619" w:rsidRDefault="00A16669" w:rsidP="00A16669">
      <w:pPr>
        <w:widowControl/>
        <w:ind w:left="420"/>
        <w:rPr>
          <w:lang w:val="ru-RU"/>
        </w:rPr>
      </w:pPr>
    </w:p>
    <w:p w:rsidR="00D67C3C" w:rsidRPr="004043CB" w:rsidRDefault="00D67C3C" w:rsidP="00D67C3C">
      <w:pPr>
        <w:widowControl/>
        <w:numPr>
          <w:ilvl w:val="0"/>
          <w:numId w:val="1"/>
        </w:numPr>
        <w:tabs>
          <w:tab w:val="left" w:pos="360"/>
        </w:tabs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4043CB">
        <w:rPr>
          <w:rFonts w:ascii="Times New Roman" w:eastAsia="Times New Roman" w:hAnsi="Times New Roman"/>
          <w:b/>
          <w:color w:val="000000"/>
          <w:sz w:val="24"/>
          <w:lang w:val="ru-RU"/>
        </w:rPr>
        <w:t>Гарантийные обязательства</w:t>
      </w:r>
    </w:p>
    <w:p w:rsidR="00D67C3C" w:rsidRPr="004043CB" w:rsidRDefault="00D67C3C" w:rsidP="00D67C3C">
      <w:pPr>
        <w:widowControl/>
        <w:numPr>
          <w:ilvl w:val="1"/>
          <w:numId w:val="1"/>
        </w:numPr>
        <w:rPr>
          <w:rFonts w:ascii="Times New Roman" w:eastAsia="Times New Roman" w:hAnsi="Times New Roman"/>
          <w:color w:val="000000"/>
          <w:sz w:val="24"/>
          <w:lang w:val="ru-RU"/>
        </w:rPr>
      </w:pP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Гарантийные обязательства должны соответствовать гарантийному сроку </w:t>
      </w:r>
      <w:r w:rsidR="00E30CB5">
        <w:rPr>
          <w:rFonts w:ascii="Times New Roman" w:eastAsia="Times New Roman" w:hAnsi="Times New Roman"/>
          <w:color w:val="000000"/>
          <w:sz w:val="24"/>
          <w:lang w:val="ru-RU"/>
        </w:rPr>
        <w:t>Поставщика</w:t>
      </w: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 и составлять не менее 3-х лет с начала эксплуатации. В случае если гарантийный срок </w:t>
      </w:r>
      <w:r w:rsidR="00E30CB5">
        <w:rPr>
          <w:rFonts w:ascii="Times New Roman" w:eastAsia="Times New Roman" w:hAnsi="Times New Roman"/>
          <w:color w:val="000000"/>
          <w:sz w:val="24"/>
          <w:lang w:val="ru-RU"/>
        </w:rPr>
        <w:t>Поставщика</w:t>
      </w: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 составляет менее 3-х лет, </w:t>
      </w:r>
      <w:r w:rsidR="00E30CB5">
        <w:rPr>
          <w:rFonts w:ascii="Times New Roman" w:eastAsia="Times New Roman" w:hAnsi="Times New Roman"/>
          <w:color w:val="000000"/>
          <w:sz w:val="24"/>
          <w:lang w:val="ru-RU"/>
        </w:rPr>
        <w:t>Поставщик</w:t>
      </w: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принимает на себя обязательства по дополнительному гарантийному обслуживанию за свой счет, до момента наступления указанного срока.</w:t>
      </w:r>
    </w:p>
    <w:p w:rsidR="00D67C3C" w:rsidRPr="004043CB" w:rsidRDefault="00D67C3C" w:rsidP="00D67C3C">
      <w:pPr>
        <w:widowControl/>
        <w:numPr>
          <w:ilvl w:val="1"/>
          <w:numId w:val="1"/>
        </w:numPr>
        <w:rPr>
          <w:rFonts w:ascii="Times New Roman" w:eastAsia="Times New Roman" w:hAnsi="Times New Roman"/>
          <w:color w:val="000000"/>
          <w:sz w:val="24"/>
          <w:lang w:val="ru-RU"/>
        </w:rPr>
      </w:pP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В случае обнаружения в течение гарантийного срока, дефектов </w:t>
      </w:r>
      <w:r w:rsidR="00E30CB5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поставленного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="00E30CB5">
        <w:rPr>
          <w:rFonts w:ascii="Times New Roman" w:eastAsia="Times New Roman" w:hAnsi="Times New Roman"/>
          <w:color w:val="000000"/>
          <w:sz w:val="24"/>
          <w:lang w:val="ru-RU"/>
        </w:rPr>
        <w:t>Поставщик</w:t>
      </w: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 обязан в течение 3-х дней с даты пол</w:t>
      </w:r>
      <w:r w:rsidR="00E30CB5">
        <w:rPr>
          <w:rFonts w:ascii="Times New Roman" w:eastAsia="Times New Roman" w:hAnsi="Times New Roman"/>
          <w:color w:val="000000"/>
          <w:sz w:val="24"/>
          <w:lang w:val="ru-RU"/>
        </w:rPr>
        <w:t>учения письменного уведомления Покупателя</w:t>
      </w: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принять участие в расследовании произошедшего повреждения.</w:t>
      </w:r>
    </w:p>
    <w:p w:rsidR="00D67C3C" w:rsidRDefault="00D67C3C" w:rsidP="00D67C3C">
      <w:pPr>
        <w:widowControl/>
        <w:numPr>
          <w:ilvl w:val="1"/>
          <w:numId w:val="1"/>
        </w:numPr>
        <w:rPr>
          <w:rFonts w:ascii="Times New Roman" w:eastAsia="Times New Roman" w:hAnsi="Times New Roman"/>
          <w:color w:val="000000"/>
          <w:sz w:val="24"/>
          <w:lang w:val="ru-RU"/>
        </w:rPr>
      </w:pP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Все затраты, связанные с устранением дефектов </w:t>
      </w:r>
      <w:r w:rsidR="00E30CB5">
        <w:rPr>
          <w:rFonts w:ascii="Times New Roman" w:eastAsia="Times New Roman" w:hAnsi="Times New Roman"/>
          <w:color w:val="000000"/>
          <w:sz w:val="24"/>
          <w:lang w:val="ru-RU"/>
        </w:rPr>
        <w:t>поставленного</w:t>
      </w: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 xml:space="preserve">, вызванных нарушением технологии изготовления, в том числе затраты на демонтаж, устранение дефектов и последующий монтаж, несет </w:t>
      </w:r>
      <w:r w:rsidR="00E30CB5">
        <w:rPr>
          <w:rFonts w:ascii="Times New Roman" w:eastAsia="Times New Roman" w:hAnsi="Times New Roman"/>
          <w:color w:val="000000"/>
          <w:sz w:val="24"/>
          <w:lang w:val="ru-RU"/>
        </w:rPr>
        <w:t>Поставщик</w:t>
      </w:r>
      <w:r w:rsidRPr="004043CB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87619" w:rsidRPr="004043CB" w:rsidRDefault="00387619" w:rsidP="00387619">
      <w:pPr>
        <w:widowControl/>
        <w:ind w:left="420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B0461" w:rsidRPr="006277D2" w:rsidRDefault="00BB0461">
      <w:pPr>
        <w:widowControl/>
        <w:numPr>
          <w:ilvl w:val="0"/>
          <w:numId w:val="1"/>
        </w:numPr>
        <w:tabs>
          <w:tab w:val="left" w:pos="360"/>
        </w:tabs>
        <w:rPr>
          <w:lang w:val="ru-RU"/>
        </w:rPr>
      </w:pPr>
      <w:r w:rsidRPr="006277D2">
        <w:rPr>
          <w:rFonts w:ascii="Times New Roman" w:eastAsia="Times New Roman" w:hAnsi="Times New Roman"/>
          <w:b/>
          <w:color w:val="000000"/>
          <w:sz w:val="24"/>
          <w:lang w:val="ru-RU"/>
        </w:rPr>
        <w:t>Дополнительные условия</w:t>
      </w:r>
    </w:p>
    <w:p w:rsidR="00256AF5" w:rsidRPr="002734BE" w:rsidRDefault="00A26AEB">
      <w:pPr>
        <w:widowControl/>
        <w:numPr>
          <w:ilvl w:val="1"/>
          <w:numId w:val="1"/>
        </w:numPr>
        <w:tabs>
          <w:tab w:val="left" w:pos="360"/>
        </w:tabs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256AF5"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За нарушение срока поставки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="00256AF5"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 Поставщик выплачивает Покупателю пеню в размере 0,1 % от стоимости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="00256AF5"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 за каждый день просрочки, но не более 10 % от общей стоимости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="00256AF5" w:rsidRPr="00256AF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2734BE" w:rsidRPr="00256AF5" w:rsidRDefault="002734BE">
      <w:pPr>
        <w:widowControl/>
        <w:numPr>
          <w:ilvl w:val="1"/>
          <w:numId w:val="1"/>
        </w:numPr>
        <w:tabs>
          <w:tab w:val="left" w:pos="360"/>
        </w:tabs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За нарушение срока оплаты</w:t>
      </w:r>
      <w:r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 По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купатель</w:t>
      </w:r>
      <w:r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 выплачивает По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ставщику</w:t>
      </w:r>
      <w:r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 пеню в размере 0,1 % от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несвоевременно оплаченной суммы</w:t>
      </w:r>
      <w:r w:rsidRPr="00256AF5">
        <w:rPr>
          <w:rFonts w:ascii="Times New Roman" w:eastAsia="Times New Roman" w:hAnsi="Times New Roman"/>
          <w:color w:val="000000"/>
          <w:sz w:val="24"/>
          <w:lang w:val="ru-RU"/>
        </w:rPr>
        <w:t xml:space="preserve"> за каждый день просрочки, но не более 10 % от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несвоевременно оплаченной суммы</w:t>
      </w:r>
      <w:r w:rsidRPr="00256AF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BB0461" w:rsidRPr="006277D2" w:rsidRDefault="00BB0461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Покупатель обязуется направить Поставщику отзыв о работе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по истечении двух месяцев эксплуатации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BB0461" w:rsidRPr="006277D2" w:rsidRDefault="00BB0461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Все изменения и дополнения к настоящему договору являются действительными лишь в случае их оформления в виде одного документа, подписанного обеими сторонами, причем такой документ должен содержать прямое указание на то, что он является изменением либо дополнением к настоящему договору.</w:t>
      </w:r>
    </w:p>
    <w:p w:rsidR="00BB0461" w:rsidRPr="006277D2" w:rsidRDefault="00BB0461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Подписание настоящего договора и исполнение сторонами вытекающих из него обязательств не влечет за собой передачи Покупателю каких-либо прав на сведения, которые подпадают под признаки коммерческой тайны или могут составлять интеллектуальную собственность Поставщика, вложенную последним в изготавливаемую по настоящему договору продукцию (за исключением права использования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производстве Покупателя). </w:t>
      </w:r>
    </w:p>
    <w:p w:rsidR="00BB0461" w:rsidRPr="006277D2" w:rsidRDefault="00BB0461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Все спорные вопросы, которые могут возникнуть в процессе заключения, исполнения, расторжения и изменения настоящего договора разрешаются путем переговоров, а при отсутствии такого урегулирования - в арбитражном суде по месту нахождения ответчика.</w:t>
      </w:r>
    </w:p>
    <w:p w:rsidR="00BB0461" w:rsidRPr="006277D2" w:rsidRDefault="00BB0461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Во всем остальном, что не предусмотрено текстом настоящего договора, стороны руководствуются действующим законодательством РФ.</w:t>
      </w:r>
    </w:p>
    <w:p w:rsidR="00BB0461" w:rsidRPr="006277D2" w:rsidRDefault="00BB0461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Настоящий договор вступает в силу с </w:t>
      </w:r>
      <w:r w:rsidR="00A26AEB">
        <w:rPr>
          <w:rFonts w:ascii="Times New Roman" w:eastAsia="Times New Roman" w:hAnsi="Times New Roman"/>
          <w:color w:val="000000"/>
          <w:sz w:val="24"/>
          <w:lang w:val="ru-RU"/>
        </w:rPr>
        <w:t>момента подписания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A26AEB">
        <w:rPr>
          <w:rFonts w:ascii="Times New Roman" w:eastAsia="Times New Roman" w:hAnsi="Times New Roman"/>
          <w:color w:val="000000"/>
          <w:sz w:val="24"/>
          <w:lang w:val="ru-RU"/>
        </w:rPr>
        <w:t>его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 обеими сторонами и действует до момента полного исполнения взаимных обязатель</w:t>
      </w:r>
      <w:proofErr w:type="gramStart"/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ств ст</w:t>
      </w:r>
      <w:proofErr w:type="gramEnd"/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орон.</w:t>
      </w:r>
    </w:p>
    <w:p w:rsidR="00BB0461" w:rsidRPr="006277D2" w:rsidRDefault="00BB0461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Экземпляры договора и относящиеся к нему документы (в том числе о сдаче работ и </w:t>
      </w:r>
      <w:r w:rsidR="00F33249">
        <w:rPr>
          <w:rFonts w:ascii="Times New Roman" w:eastAsia="Times New Roman" w:hAnsi="Times New Roman"/>
          <w:color w:val="000000"/>
          <w:sz w:val="24"/>
          <w:lang w:val="ru-RU"/>
        </w:rPr>
        <w:t>Товара</w:t>
      </w: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>), переданные по факсимильной и электронной связи, являются действительными.</w:t>
      </w:r>
    </w:p>
    <w:p w:rsidR="00BB0461" w:rsidRPr="006277D2" w:rsidRDefault="00BB0461">
      <w:pPr>
        <w:widowControl/>
        <w:numPr>
          <w:ilvl w:val="1"/>
          <w:numId w:val="1"/>
        </w:numPr>
        <w:rPr>
          <w:lang w:val="ru-RU"/>
        </w:rPr>
      </w:pPr>
      <w:r w:rsidRPr="006277D2">
        <w:rPr>
          <w:rFonts w:ascii="Times New Roman" w:eastAsia="Times New Roman" w:hAnsi="Times New Roman"/>
          <w:color w:val="000000"/>
          <w:sz w:val="24"/>
          <w:lang w:val="ru-RU"/>
        </w:rPr>
        <w:t xml:space="preserve">Настоящий договор составлен в двух экземплярах, имеющих равную юридическую силу, по одному для каждой стороны. </w:t>
      </w:r>
    </w:p>
    <w:p w:rsidR="00BB0461" w:rsidRPr="006277D2" w:rsidRDefault="00BB0461">
      <w:pPr>
        <w:widowControl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B0461" w:rsidRPr="006277D2" w:rsidRDefault="00BB0461" w:rsidP="00E30CB5">
      <w:pPr>
        <w:keepNext/>
        <w:widowControl/>
        <w:numPr>
          <w:ilvl w:val="0"/>
          <w:numId w:val="3"/>
        </w:numPr>
        <w:tabs>
          <w:tab w:val="left" w:pos="360"/>
        </w:tabs>
        <w:ind w:firstLine="0"/>
        <w:rPr>
          <w:lang w:val="ru-RU"/>
        </w:rPr>
      </w:pPr>
      <w:r w:rsidRPr="006277D2">
        <w:rPr>
          <w:rFonts w:ascii="Times New Roman" w:eastAsia="Times New Roman" w:hAnsi="Times New Roman"/>
          <w:b/>
          <w:color w:val="000000"/>
          <w:sz w:val="24"/>
          <w:lang w:val="ru-RU"/>
        </w:rPr>
        <w:t>Реквизиты, адреса и подписи сторон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4536"/>
        <w:gridCol w:w="567"/>
        <w:gridCol w:w="5103"/>
      </w:tblGrid>
      <w:tr w:rsidR="00A55337" w:rsidRPr="00A55337" w:rsidTr="000477B0">
        <w:tc>
          <w:tcPr>
            <w:tcW w:w="4536" w:type="dxa"/>
          </w:tcPr>
          <w:p w:rsidR="00A55337" w:rsidRPr="00A55337" w:rsidRDefault="00A55337" w:rsidP="00387619">
            <w:pPr>
              <w:pStyle w:val="ConsNonformat"/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  <w:p w:rsidR="00A55337" w:rsidRPr="00053AE2" w:rsidRDefault="00A55337" w:rsidP="00387619">
            <w:pPr>
              <w:pStyle w:val="ConsNonformat"/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3B7ECF">
              <w:rPr>
                <w:rFonts w:ascii="Times New Roman" w:hAnsi="Times New Roman"/>
                <w:b/>
                <w:bCs/>
                <w:sz w:val="24"/>
                <w:szCs w:val="24"/>
              </w:rPr>
              <w:t>ОАО «ВТИ»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387619" w:rsidRPr="00387619" w:rsidRDefault="00387619" w:rsidP="00387619">
            <w:pPr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</w:pPr>
            <w:r w:rsidRPr="00387619"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t>Место нахождения: Российская Федерация, 115280, г. Москва, ул. Автозаводская, д.14</w:t>
            </w:r>
          </w:p>
          <w:p w:rsidR="00387619" w:rsidRPr="00387619" w:rsidRDefault="00387619" w:rsidP="00387619">
            <w:pPr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</w:pPr>
            <w:r w:rsidRPr="00387619"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t>Почтовый адрес: Российская Федерация, 115280, г. Москва, ул. Автозаводская, д.14</w:t>
            </w:r>
          </w:p>
          <w:p w:rsidR="00387619" w:rsidRPr="00387619" w:rsidRDefault="00387619" w:rsidP="00387619">
            <w:pPr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</w:pPr>
            <w:r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lastRenderedPageBreak/>
              <w:t>Адрес для счё</w:t>
            </w:r>
            <w:r w:rsidRPr="00387619"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t>тов–фактур: Российская Федерация, 115280, г. Москва, ул. Автозаводская, д.14</w:t>
            </w:r>
          </w:p>
          <w:p w:rsidR="00387619" w:rsidRPr="00387619" w:rsidRDefault="00387619" w:rsidP="00387619">
            <w:pPr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</w:pPr>
            <w:r w:rsidRPr="00387619"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t xml:space="preserve">ИНН: 7725054856 </w:t>
            </w:r>
          </w:p>
          <w:p w:rsidR="00387619" w:rsidRPr="00387619" w:rsidRDefault="00387619" w:rsidP="00387619">
            <w:pPr>
              <w:tabs>
                <w:tab w:val="center" w:pos="2143"/>
              </w:tabs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</w:pPr>
            <w:r w:rsidRPr="00387619"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t>КПП: 772501001</w:t>
            </w:r>
          </w:p>
          <w:p w:rsidR="00387619" w:rsidRPr="00387619" w:rsidRDefault="00BE14DE" w:rsidP="00387619">
            <w:pPr>
              <w:shd w:val="clear" w:color="auto" w:fill="FFFFFF"/>
              <w:ind w:right="43"/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</w:pPr>
            <w:r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t>ОГР</w:t>
            </w:r>
            <w:r w:rsidR="00387619" w:rsidRPr="00387619"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t>Н 1027700158485</w:t>
            </w: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</w:pPr>
            <w:r w:rsidRPr="00387619"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t>ОКПО 001298404</w:t>
            </w: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</w:pPr>
            <w:r w:rsidRPr="00387619"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t>ОКВЭД 72.19</w:t>
            </w: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</w:pPr>
            <w:r w:rsidRPr="00387619">
              <w:rPr>
                <w:rFonts w:ascii="Times New Roman" w:eastAsia="Times New Roman" w:hAnsi="Times New Roman" w:cs="Courier New"/>
                <w:bCs/>
                <w:kern w:val="0"/>
                <w:sz w:val="24"/>
                <w:lang w:val="ru-RU" w:eastAsia="ru-RU"/>
              </w:rPr>
              <w:t>ОКТМО 45914000</w:t>
            </w: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hAnsi="Times New Roman"/>
                <w:b/>
                <w:sz w:val="24"/>
                <w:lang w:val="ru-RU"/>
              </w:rPr>
            </w:pPr>
            <w:r w:rsidRPr="00387619">
              <w:rPr>
                <w:rFonts w:ascii="Times New Roman" w:hAnsi="Times New Roman"/>
                <w:b/>
                <w:sz w:val="24"/>
                <w:lang w:val="ru-RU"/>
              </w:rPr>
              <w:t>Банковские реквизиты:</w:t>
            </w: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387619">
              <w:rPr>
                <w:rFonts w:ascii="Times New Roman" w:hAnsi="Times New Roman"/>
                <w:sz w:val="24"/>
                <w:lang w:val="ru-RU"/>
              </w:rPr>
              <w:t>р</w:t>
            </w:r>
            <w:proofErr w:type="gramEnd"/>
            <w:r w:rsidRPr="00387619">
              <w:rPr>
                <w:rFonts w:ascii="Times New Roman" w:hAnsi="Times New Roman"/>
                <w:sz w:val="24"/>
                <w:lang w:val="ru-RU"/>
              </w:rPr>
              <w:t xml:space="preserve">/с 40702810300000004723 </w:t>
            </w: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hAnsi="Times New Roman"/>
                <w:sz w:val="24"/>
                <w:lang w:val="ru-RU"/>
              </w:rPr>
            </w:pPr>
            <w:r w:rsidRPr="00387619">
              <w:rPr>
                <w:rFonts w:ascii="Times New Roman" w:hAnsi="Times New Roman"/>
                <w:sz w:val="24"/>
                <w:lang w:val="ru-RU"/>
              </w:rPr>
              <w:t xml:space="preserve">в Банк ГПБ (АО), г. Москва </w:t>
            </w: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hAnsi="Times New Roman"/>
                <w:sz w:val="24"/>
                <w:lang w:val="ru-RU"/>
              </w:rPr>
            </w:pPr>
            <w:r w:rsidRPr="00387619">
              <w:rPr>
                <w:rFonts w:ascii="Times New Roman" w:hAnsi="Times New Roman"/>
                <w:sz w:val="24"/>
                <w:lang w:val="ru-RU"/>
              </w:rPr>
              <w:t>к/с 30101810200000000823,</w:t>
            </w: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hAnsi="Times New Roman"/>
                <w:sz w:val="24"/>
                <w:lang w:val="ru-RU"/>
              </w:rPr>
            </w:pPr>
            <w:r w:rsidRPr="00387619">
              <w:rPr>
                <w:rFonts w:ascii="Times New Roman" w:hAnsi="Times New Roman"/>
                <w:sz w:val="24"/>
                <w:lang w:val="ru-RU"/>
              </w:rPr>
              <w:t>БИК 044525823</w:t>
            </w: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hAnsi="Times New Roman"/>
                <w:sz w:val="24"/>
                <w:lang w:val="ru-RU"/>
              </w:rPr>
            </w:pP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hAnsi="Times New Roman"/>
                <w:sz w:val="24"/>
                <w:lang w:val="ru-RU"/>
              </w:rPr>
            </w:pPr>
            <w:r w:rsidRPr="00387619">
              <w:rPr>
                <w:rFonts w:ascii="Times New Roman" w:hAnsi="Times New Roman"/>
                <w:sz w:val="24"/>
                <w:lang w:val="ru-RU"/>
              </w:rPr>
              <w:t>Телефон: (495) 137-77-70 (приемная)</w:t>
            </w:r>
          </w:p>
          <w:p w:rsidR="00387619" w:rsidRPr="00387619" w:rsidRDefault="00387619" w:rsidP="00387619">
            <w:pPr>
              <w:shd w:val="clear" w:color="auto" w:fill="FFFFFF"/>
              <w:ind w:right="43"/>
              <w:rPr>
                <w:rFonts w:ascii="Times New Roman" w:hAnsi="Times New Roman"/>
                <w:sz w:val="24"/>
                <w:lang w:val="ru-RU"/>
              </w:rPr>
            </w:pPr>
            <w:r w:rsidRPr="00387619">
              <w:rPr>
                <w:rFonts w:ascii="Times New Roman" w:hAnsi="Times New Roman"/>
                <w:sz w:val="24"/>
                <w:lang w:val="ru-RU"/>
              </w:rPr>
              <w:t>Электронная почта: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hyperlink r:id="rId8" w:history="1">
              <w:r w:rsidRPr="000E61A0">
                <w:rPr>
                  <w:rStyle w:val="a4"/>
                  <w:rFonts w:ascii="Times New Roman" w:hAnsi="Times New Roman"/>
                  <w:sz w:val="24"/>
                </w:rPr>
                <w:t>vti</w:t>
              </w:r>
              <w:r w:rsidRPr="000E61A0">
                <w:rPr>
                  <w:rStyle w:val="a4"/>
                  <w:rFonts w:ascii="Times New Roman" w:hAnsi="Times New Roman"/>
                  <w:sz w:val="24"/>
                  <w:lang w:val="ru-RU"/>
                </w:rPr>
                <w:t>@</w:t>
              </w:r>
              <w:r w:rsidRPr="000E61A0">
                <w:rPr>
                  <w:rStyle w:val="a4"/>
                  <w:rFonts w:ascii="Times New Roman" w:hAnsi="Times New Roman"/>
                  <w:sz w:val="24"/>
                </w:rPr>
                <w:t>vti</w:t>
              </w:r>
              <w:r w:rsidRPr="000E61A0">
                <w:rPr>
                  <w:rStyle w:val="a4"/>
                  <w:rFonts w:ascii="Times New Roman" w:hAnsi="Times New Roman"/>
                  <w:sz w:val="24"/>
                  <w:lang w:val="ru-RU"/>
                </w:rPr>
                <w:t>.</w:t>
              </w:r>
              <w:proofErr w:type="spellStart"/>
              <w:r w:rsidRPr="000E61A0">
                <w:rPr>
                  <w:rStyle w:val="a4"/>
                  <w:rFonts w:ascii="Times New Roman" w:hAnsi="Times New Roman"/>
                  <w:sz w:val="24"/>
                </w:rPr>
                <w:t>ru</w:t>
              </w:r>
              <w:proofErr w:type="spellEnd"/>
            </w:hyperlink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A55337" w:rsidRPr="00053AE2" w:rsidRDefault="00A55337" w:rsidP="00387619">
            <w:pPr>
              <w:pStyle w:val="ConsNonformat"/>
              <w:tabs>
                <w:tab w:val="left" w:pos="3261"/>
                <w:tab w:val="left" w:pos="3720"/>
                <w:tab w:val="left" w:pos="3969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67" w:type="dxa"/>
          </w:tcPr>
          <w:p w:rsidR="00A55337" w:rsidRPr="00053AE2" w:rsidRDefault="00A55337" w:rsidP="000477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5337" w:rsidRPr="008351DE" w:rsidRDefault="00A55337" w:rsidP="000477B0">
            <w:pPr>
              <w:pStyle w:val="ConsNonformat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  <w:p w:rsidR="00A55337" w:rsidRPr="008351DE" w:rsidRDefault="008351DE" w:rsidP="000477B0">
            <w:pPr>
              <w:pStyle w:val="ConsNonforma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351D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ООО__________________</w:t>
            </w:r>
          </w:p>
        </w:tc>
      </w:tr>
      <w:tr w:rsidR="00A55337" w:rsidRPr="00A55337" w:rsidTr="000477B0">
        <w:tc>
          <w:tcPr>
            <w:tcW w:w="4536" w:type="dxa"/>
          </w:tcPr>
          <w:p w:rsidR="00A55337" w:rsidRPr="00053AE2" w:rsidRDefault="00A55337" w:rsidP="000477B0">
            <w:pPr>
              <w:pStyle w:val="ConsNonformat"/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567" w:type="dxa"/>
          </w:tcPr>
          <w:p w:rsidR="00A55337" w:rsidRPr="00053AE2" w:rsidRDefault="00A55337" w:rsidP="000477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5337" w:rsidRPr="00053AE2" w:rsidRDefault="00A55337" w:rsidP="000477B0">
            <w:pPr>
              <w:pStyle w:val="ConsNonformat"/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</w:tr>
      <w:tr w:rsidR="00A55337" w:rsidRPr="00B3039A" w:rsidTr="000477B0">
        <w:trPr>
          <w:trHeight w:val="612"/>
        </w:trPr>
        <w:tc>
          <w:tcPr>
            <w:tcW w:w="4536" w:type="dxa"/>
          </w:tcPr>
          <w:p w:rsidR="00A55337" w:rsidRDefault="0067490A" w:rsidP="0067490A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Заместитель г</w:t>
            </w:r>
            <w:r w:rsidR="00A553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енеральн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ого</w:t>
            </w:r>
            <w:r w:rsidR="00A55337" w:rsidRPr="00053A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 </w:t>
            </w:r>
            <w:r w:rsidR="00B3039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 оперативному управлению</w:t>
            </w:r>
          </w:p>
          <w:p w:rsidR="0067490A" w:rsidRPr="00053AE2" w:rsidRDefault="0067490A" w:rsidP="0067490A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67" w:type="dxa"/>
          </w:tcPr>
          <w:p w:rsidR="00A55337" w:rsidRPr="00053AE2" w:rsidRDefault="00A55337" w:rsidP="000477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5337" w:rsidRDefault="008351DE" w:rsidP="000477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Должность руководителя</w:t>
            </w:r>
          </w:p>
          <w:p w:rsidR="00A55337" w:rsidRPr="00053AE2" w:rsidRDefault="00A55337" w:rsidP="000477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55337" w:rsidRPr="00B3039A" w:rsidTr="000477B0">
        <w:trPr>
          <w:trHeight w:val="417"/>
        </w:trPr>
        <w:tc>
          <w:tcPr>
            <w:tcW w:w="4536" w:type="dxa"/>
          </w:tcPr>
          <w:p w:rsidR="00A55337" w:rsidRPr="00053AE2" w:rsidRDefault="00A55337" w:rsidP="0067490A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</w:pP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____________ /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67490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Мартынов В.В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/</w:t>
            </w:r>
          </w:p>
        </w:tc>
        <w:tc>
          <w:tcPr>
            <w:tcW w:w="567" w:type="dxa"/>
          </w:tcPr>
          <w:p w:rsidR="00A55337" w:rsidRPr="00053AE2" w:rsidRDefault="00A55337" w:rsidP="000477B0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</w:pPr>
          </w:p>
        </w:tc>
        <w:tc>
          <w:tcPr>
            <w:tcW w:w="5103" w:type="dxa"/>
          </w:tcPr>
          <w:p w:rsidR="00A55337" w:rsidRPr="00053AE2" w:rsidRDefault="00A55337" w:rsidP="008351DE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______________ /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8351D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/</w:t>
            </w:r>
          </w:p>
        </w:tc>
      </w:tr>
    </w:tbl>
    <w:p w:rsidR="003257EF" w:rsidRDefault="00A55337" w:rsidP="00A55337">
      <w:pPr>
        <w:pStyle w:val="ConsNonformat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53AE2">
        <w:rPr>
          <w:rFonts w:ascii="Times New Roman" w:hAnsi="Times New Roman" w:cs="Times New Roman"/>
          <w:spacing w:val="-4"/>
          <w:sz w:val="24"/>
          <w:szCs w:val="24"/>
        </w:rPr>
        <w:t>м</w:t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>.</w:t>
      </w:r>
      <w:r w:rsidRPr="00053AE2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 xml:space="preserve">. </w:t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proofErr w:type="spellStart"/>
      <w:r w:rsidRPr="00053AE2">
        <w:rPr>
          <w:rFonts w:ascii="Times New Roman" w:hAnsi="Times New Roman" w:cs="Times New Roman"/>
          <w:spacing w:val="-4"/>
          <w:sz w:val="24"/>
          <w:szCs w:val="24"/>
        </w:rPr>
        <w:t>м</w:t>
      </w:r>
      <w:r w:rsidRPr="00F33249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053AE2">
        <w:rPr>
          <w:rFonts w:ascii="Times New Roman" w:hAnsi="Times New Roman" w:cs="Times New Roman"/>
          <w:spacing w:val="-4"/>
          <w:sz w:val="24"/>
          <w:szCs w:val="24"/>
        </w:rPr>
        <w:t>п</w:t>
      </w:r>
      <w:proofErr w:type="spellEnd"/>
      <w:r w:rsidRPr="00F33249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3257EF" w:rsidRDefault="003257EF">
      <w:pPr>
        <w:widowControl/>
        <w:suppressAutoHyphens w:val="0"/>
        <w:jc w:val="left"/>
        <w:rPr>
          <w:rFonts w:ascii="Times New Roman" w:eastAsia="Times New Roman" w:hAnsi="Times New Roman"/>
          <w:spacing w:val="-4"/>
          <w:kern w:val="0"/>
          <w:sz w:val="24"/>
          <w:lang w:val="ru-RU" w:eastAsia="ru-RU"/>
        </w:rPr>
      </w:pPr>
      <w:r w:rsidRPr="00B3039A">
        <w:rPr>
          <w:rFonts w:ascii="Times New Roman" w:hAnsi="Times New Roman"/>
          <w:spacing w:val="-4"/>
          <w:sz w:val="24"/>
          <w:lang w:val="ru-RU"/>
        </w:rPr>
        <w:br w:type="page"/>
      </w:r>
    </w:p>
    <w:p w:rsidR="00F13F1D" w:rsidRPr="00392F03" w:rsidRDefault="00F13F1D" w:rsidP="00F13F1D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  <w:r w:rsidRPr="00392F03">
        <w:rPr>
          <w:rFonts w:ascii="Times New Roman" w:hAnsi="Times New Roman" w:cs="Times New Roman"/>
          <w:sz w:val="24"/>
          <w:szCs w:val="26"/>
          <w:lang w:eastAsia="ru-RU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6"/>
          <w:lang w:eastAsia="ru-RU"/>
        </w:rPr>
        <w:t xml:space="preserve"> 1</w:t>
      </w:r>
    </w:p>
    <w:p w:rsidR="00F13F1D" w:rsidRDefault="00F13F1D" w:rsidP="00F13F1D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  <w:r w:rsidRPr="00392F03">
        <w:rPr>
          <w:rFonts w:ascii="Times New Roman" w:hAnsi="Times New Roman" w:cs="Times New Roman"/>
          <w:sz w:val="24"/>
          <w:szCs w:val="26"/>
          <w:lang w:eastAsia="ru-RU"/>
        </w:rPr>
        <w:t xml:space="preserve">к договору поставки </w:t>
      </w:r>
    </w:p>
    <w:p w:rsidR="00F13F1D" w:rsidRPr="00392F03" w:rsidRDefault="00F13F1D" w:rsidP="00F13F1D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  <w:r w:rsidRPr="00392F03">
        <w:rPr>
          <w:rFonts w:ascii="Times New Roman" w:hAnsi="Times New Roman" w:cs="Times New Roman"/>
          <w:sz w:val="24"/>
          <w:szCs w:val="26"/>
          <w:lang w:eastAsia="ru-RU"/>
        </w:rPr>
        <w:t>№ ___</w:t>
      </w:r>
      <w:r>
        <w:rPr>
          <w:rFonts w:ascii="Times New Roman" w:hAnsi="Times New Roman" w:cs="Times New Roman"/>
          <w:sz w:val="24"/>
          <w:szCs w:val="26"/>
          <w:lang w:eastAsia="ru-RU"/>
        </w:rPr>
        <w:t>______</w:t>
      </w:r>
      <w:r w:rsidRPr="00392F03">
        <w:rPr>
          <w:rFonts w:ascii="Times New Roman" w:hAnsi="Times New Roman" w:cs="Times New Roman"/>
          <w:sz w:val="24"/>
          <w:szCs w:val="26"/>
          <w:lang w:eastAsia="ru-RU"/>
        </w:rPr>
        <w:t>__</w:t>
      </w:r>
      <w:r>
        <w:rPr>
          <w:rFonts w:ascii="Times New Roman" w:hAnsi="Times New Roman" w:cs="Times New Roman"/>
          <w:sz w:val="24"/>
          <w:szCs w:val="26"/>
          <w:lang w:eastAsia="ru-RU"/>
        </w:rPr>
        <w:t xml:space="preserve"> </w:t>
      </w:r>
      <w:r w:rsidRPr="00392F03">
        <w:rPr>
          <w:rFonts w:ascii="Times New Roman" w:hAnsi="Times New Roman" w:cs="Times New Roman"/>
          <w:sz w:val="24"/>
          <w:szCs w:val="26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6"/>
          <w:lang w:eastAsia="ru-RU"/>
        </w:rPr>
        <w:t>______________</w:t>
      </w:r>
      <w:r w:rsidRPr="00392F03">
        <w:rPr>
          <w:rFonts w:ascii="Times New Roman" w:hAnsi="Times New Roman" w:cs="Times New Roman"/>
          <w:sz w:val="24"/>
          <w:szCs w:val="26"/>
          <w:lang w:eastAsia="ru-RU"/>
        </w:rPr>
        <w:t>_</w:t>
      </w:r>
    </w:p>
    <w:p w:rsidR="00F13F1D" w:rsidRDefault="00F13F1D">
      <w:pPr>
        <w:widowControl/>
        <w:suppressAutoHyphens w:val="0"/>
        <w:jc w:val="left"/>
        <w:rPr>
          <w:rFonts w:ascii="Times New Roman" w:eastAsiaTheme="minorHAnsi" w:hAnsi="Times New Roman"/>
          <w:kern w:val="0"/>
          <w:sz w:val="24"/>
          <w:szCs w:val="26"/>
          <w:lang w:val="ru-RU" w:eastAsia="ru-RU"/>
        </w:rPr>
      </w:pPr>
    </w:p>
    <w:p w:rsidR="00F13F1D" w:rsidRDefault="00F13F1D">
      <w:pPr>
        <w:widowControl/>
        <w:suppressAutoHyphens w:val="0"/>
        <w:jc w:val="left"/>
        <w:rPr>
          <w:rFonts w:ascii="Times New Roman" w:eastAsiaTheme="minorHAnsi" w:hAnsi="Times New Roman"/>
          <w:kern w:val="0"/>
          <w:sz w:val="24"/>
          <w:szCs w:val="26"/>
          <w:lang w:val="ru-RU" w:eastAsia="ru-RU"/>
        </w:rPr>
      </w:pPr>
    </w:p>
    <w:p w:rsidR="00171732" w:rsidRDefault="00F13F1D" w:rsidP="00F13F1D">
      <w:pPr>
        <w:widowControl/>
        <w:suppressAutoHyphens w:val="0"/>
        <w:jc w:val="center"/>
        <w:rPr>
          <w:rFonts w:ascii="Times New Roman" w:eastAsiaTheme="minorHAnsi" w:hAnsi="Times New Roman"/>
          <w:kern w:val="0"/>
          <w:sz w:val="24"/>
          <w:szCs w:val="26"/>
          <w:lang w:val="ru-RU" w:eastAsia="ru-RU"/>
        </w:rPr>
      </w:pPr>
      <w:r>
        <w:rPr>
          <w:rFonts w:ascii="Times New Roman" w:eastAsiaTheme="minorHAnsi" w:hAnsi="Times New Roman"/>
          <w:kern w:val="0"/>
          <w:sz w:val="24"/>
          <w:szCs w:val="26"/>
          <w:lang w:val="ru-RU" w:eastAsia="ru-RU"/>
        </w:rPr>
        <w:t>Спецификация поставляемого Товара</w:t>
      </w:r>
    </w:p>
    <w:p w:rsidR="00F13F1D" w:rsidRDefault="00F13F1D" w:rsidP="00F13F1D">
      <w:pPr>
        <w:widowControl/>
        <w:suppressAutoHyphens w:val="0"/>
        <w:jc w:val="center"/>
        <w:rPr>
          <w:rFonts w:ascii="Times New Roman" w:eastAsiaTheme="minorHAnsi" w:hAnsi="Times New Roman"/>
          <w:kern w:val="0"/>
          <w:sz w:val="24"/>
          <w:szCs w:val="26"/>
          <w:lang w:val="ru-RU" w:eastAsia="ru-RU"/>
        </w:rPr>
      </w:pPr>
    </w:p>
    <w:tbl>
      <w:tblPr>
        <w:tblStyle w:val="af7"/>
        <w:tblW w:w="0" w:type="auto"/>
        <w:tblInd w:w="817" w:type="dxa"/>
        <w:tblLook w:val="04A0" w:firstRow="1" w:lastRow="0" w:firstColumn="1" w:lastColumn="0" w:noHBand="0" w:noVBand="1"/>
      </w:tblPr>
      <w:tblGrid>
        <w:gridCol w:w="567"/>
        <w:gridCol w:w="3544"/>
        <w:gridCol w:w="1559"/>
        <w:gridCol w:w="1559"/>
        <w:gridCol w:w="1985"/>
      </w:tblGrid>
      <w:tr w:rsidR="00F13F1D" w:rsidTr="00F13F1D">
        <w:trPr>
          <w:trHeight w:val="760"/>
        </w:trPr>
        <w:tc>
          <w:tcPr>
            <w:tcW w:w="567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  <w:r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  <w:t xml:space="preserve">№ </w:t>
            </w:r>
            <w:proofErr w:type="gramStart"/>
            <w:r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  <w:r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  <w:t>Наименование единицы товара</w:t>
            </w:r>
          </w:p>
        </w:tc>
        <w:tc>
          <w:tcPr>
            <w:tcW w:w="1559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  <w:r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  <w:t>Количество, шт.</w:t>
            </w:r>
          </w:p>
        </w:tc>
        <w:tc>
          <w:tcPr>
            <w:tcW w:w="1559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  <w:r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  <w:t>Цена без НДС, руб.</w:t>
            </w:r>
          </w:p>
        </w:tc>
        <w:tc>
          <w:tcPr>
            <w:tcW w:w="1985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  <w:r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  <w:t>Сумма без НДС, руб.</w:t>
            </w:r>
          </w:p>
        </w:tc>
      </w:tr>
      <w:tr w:rsidR="00F13F1D" w:rsidRPr="00F13F1D" w:rsidTr="00F13F1D">
        <w:trPr>
          <w:trHeight w:val="558"/>
        </w:trPr>
        <w:tc>
          <w:tcPr>
            <w:tcW w:w="567" w:type="dxa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  <w:r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  <w:t>1.</w:t>
            </w:r>
          </w:p>
        </w:tc>
        <w:tc>
          <w:tcPr>
            <w:tcW w:w="3544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left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</w:p>
        </w:tc>
      </w:tr>
      <w:tr w:rsidR="00F13F1D" w:rsidRPr="00F13F1D" w:rsidTr="00F13F1D">
        <w:trPr>
          <w:trHeight w:val="552"/>
        </w:trPr>
        <w:tc>
          <w:tcPr>
            <w:tcW w:w="567" w:type="dxa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  <w:r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  <w:t>2.</w:t>
            </w:r>
          </w:p>
        </w:tc>
        <w:tc>
          <w:tcPr>
            <w:tcW w:w="3544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left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</w:p>
        </w:tc>
      </w:tr>
      <w:tr w:rsidR="00F13F1D" w:rsidTr="00F13F1D">
        <w:trPr>
          <w:trHeight w:val="560"/>
        </w:trPr>
        <w:tc>
          <w:tcPr>
            <w:tcW w:w="567" w:type="dxa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</w:p>
        </w:tc>
        <w:tc>
          <w:tcPr>
            <w:tcW w:w="6662" w:type="dxa"/>
            <w:gridSpan w:val="3"/>
            <w:vAlign w:val="center"/>
          </w:tcPr>
          <w:p w:rsidR="00F13F1D" w:rsidRDefault="00F13F1D" w:rsidP="00F13F1D">
            <w:pPr>
              <w:widowControl/>
              <w:suppressAutoHyphens w:val="0"/>
              <w:jc w:val="right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  <w:r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  <w:t>ИТОГО:</w:t>
            </w:r>
          </w:p>
        </w:tc>
        <w:tc>
          <w:tcPr>
            <w:tcW w:w="1985" w:type="dxa"/>
            <w:vAlign w:val="center"/>
          </w:tcPr>
          <w:p w:rsidR="00F13F1D" w:rsidRDefault="00F13F1D" w:rsidP="00F13F1D">
            <w:pPr>
              <w:widowControl/>
              <w:suppressAutoHyphens w:val="0"/>
              <w:jc w:val="center"/>
              <w:rPr>
                <w:rFonts w:ascii="Times New Roman" w:eastAsiaTheme="minorHAnsi" w:hAnsi="Times New Roman"/>
                <w:kern w:val="0"/>
                <w:sz w:val="24"/>
                <w:szCs w:val="26"/>
                <w:lang w:val="ru-RU" w:eastAsia="ru-RU"/>
              </w:rPr>
            </w:pPr>
          </w:p>
        </w:tc>
      </w:tr>
    </w:tbl>
    <w:p w:rsidR="00F13F1D" w:rsidRDefault="00F13F1D" w:rsidP="00F13F1D">
      <w:pPr>
        <w:widowControl/>
        <w:suppressAutoHyphens w:val="0"/>
        <w:jc w:val="center"/>
        <w:rPr>
          <w:rFonts w:ascii="Times New Roman" w:eastAsiaTheme="minorHAnsi" w:hAnsi="Times New Roman"/>
          <w:kern w:val="0"/>
          <w:sz w:val="24"/>
          <w:szCs w:val="26"/>
          <w:lang w:val="ru-RU" w:eastAsia="ru-RU"/>
        </w:rPr>
      </w:pPr>
    </w:p>
    <w:p w:rsidR="00F13F1D" w:rsidRDefault="00F13F1D" w:rsidP="00F13F1D">
      <w:pPr>
        <w:widowControl/>
        <w:suppressAutoHyphens w:val="0"/>
        <w:jc w:val="center"/>
        <w:rPr>
          <w:rFonts w:ascii="Times New Roman" w:eastAsiaTheme="minorHAnsi" w:hAnsi="Times New Roman"/>
          <w:kern w:val="0"/>
          <w:sz w:val="24"/>
          <w:szCs w:val="26"/>
          <w:lang w:val="ru-RU" w:eastAsia="ru-RU"/>
        </w:rPr>
      </w:pPr>
    </w:p>
    <w:p w:rsidR="002734BE" w:rsidRDefault="002734BE" w:rsidP="00F13F1D">
      <w:pPr>
        <w:widowControl/>
        <w:suppressAutoHyphens w:val="0"/>
        <w:jc w:val="center"/>
        <w:rPr>
          <w:rFonts w:ascii="Times New Roman" w:eastAsiaTheme="minorHAnsi" w:hAnsi="Times New Roman"/>
          <w:kern w:val="0"/>
          <w:sz w:val="24"/>
          <w:szCs w:val="26"/>
          <w:lang w:val="ru-RU" w:eastAsia="ru-RU"/>
        </w:rPr>
      </w:pPr>
    </w:p>
    <w:p w:rsidR="002734BE" w:rsidRDefault="002734BE" w:rsidP="00F13F1D">
      <w:pPr>
        <w:widowControl/>
        <w:suppressAutoHyphens w:val="0"/>
        <w:jc w:val="center"/>
        <w:rPr>
          <w:rFonts w:ascii="Times New Roman" w:eastAsiaTheme="minorHAnsi" w:hAnsi="Times New Roman"/>
          <w:kern w:val="0"/>
          <w:sz w:val="24"/>
          <w:szCs w:val="26"/>
          <w:lang w:val="ru-RU" w:eastAsia="ru-RU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4536"/>
        <w:gridCol w:w="567"/>
        <w:gridCol w:w="5103"/>
      </w:tblGrid>
      <w:tr w:rsidR="008351DE" w:rsidRPr="00DE0DEE" w:rsidTr="00F733B0">
        <w:trPr>
          <w:trHeight w:val="612"/>
        </w:trPr>
        <w:tc>
          <w:tcPr>
            <w:tcW w:w="4536" w:type="dxa"/>
          </w:tcPr>
          <w:p w:rsidR="008351DE" w:rsidRDefault="008351DE" w:rsidP="00F733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Заместитель генерального</w:t>
            </w: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 </w:t>
            </w:r>
            <w:r w:rsidR="00DE0D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 оперативному управлению</w:t>
            </w:r>
          </w:p>
          <w:p w:rsidR="008351DE" w:rsidRPr="00053AE2" w:rsidRDefault="008351DE" w:rsidP="00F733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67" w:type="dxa"/>
          </w:tcPr>
          <w:p w:rsidR="008351DE" w:rsidRPr="00053AE2" w:rsidRDefault="008351DE" w:rsidP="00F733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</w:tcPr>
          <w:p w:rsidR="008351DE" w:rsidRDefault="008351DE" w:rsidP="00746D02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Должность руководителя</w:t>
            </w:r>
          </w:p>
          <w:p w:rsidR="008351DE" w:rsidRPr="00053AE2" w:rsidRDefault="008351DE" w:rsidP="00746D02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8351DE" w:rsidRPr="00DE0DEE" w:rsidTr="00F733B0">
        <w:trPr>
          <w:trHeight w:val="417"/>
        </w:trPr>
        <w:tc>
          <w:tcPr>
            <w:tcW w:w="4536" w:type="dxa"/>
          </w:tcPr>
          <w:p w:rsidR="008351DE" w:rsidRPr="00053AE2" w:rsidRDefault="008351DE" w:rsidP="00F733B0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</w:pP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____________ /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Мартынов В.В. </w:t>
            </w: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/</w:t>
            </w:r>
          </w:p>
        </w:tc>
        <w:tc>
          <w:tcPr>
            <w:tcW w:w="567" w:type="dxa"/>
          </w:tcPr>
          <w:p w:rsidR="008351DE" w:rsidRPr="00053AE2" w:rsidRDefault="008351DE" w:rsidP="00F733B0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</w:pPr>
          </w:p>
        </w:tc>
        <w:tc>
          <w:tcPr>
            <w:tcW w:w="5103" w:type="dxa"/>
          </w:tcPr>
          <w:p w:rsidR="008351DE" w:rsidRPr="00053AE2" w:rsidRDefault="008351DE" w:rsidP="00746D02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______________ /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___________________ </w:t>
            </w: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/</w:t>
            </w:r>
          </w:p>
        </w:tc>
      </w:tr>
    </w:tbl>
    <w:p w:rsidR="002734BE" w:rsidRDefault="002734BE" w:rsidP="002734BE">
      <w:pPr>
        <w:pStyle w:val="ConsNonformat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53AE2">
        <w:rPr>
          <w:rFonts w:ascii="Times New Roman" w:hAnsi="Times New Roman" w:cs="Times New Roman"/>
          <w:spacing w:val="-4"/>
          <w:sz w:val="24"/>
          <w:szCs w:val="24"/>
        </w:rPr>
        <w:t>м</w:t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>.</w:t>
      </w:r>
      <w:r w:rsidRPr="00053AE2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 xml:space="preserve">. </w:t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proofErr w:type="spellStart"/>
      <w:r w:rsidRPr="00053AE2">
        <w:rPr>
          <w:rFonts w:ascii="Times New Roman" w:hAnsi="Times New Roman" w:cs="Times New Roman"/>
          <w:spacing w:val="-4"/>
          <w:sz w:val="24"/>
          <w:szCs w:val="24"/>
        </w:rPr>
        <w:t>м</w:t>
      </w:r>
      <w:r w:rsidRPr="00F33249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053AE2">
        <w:rPr>
          <w:rFonts w:ascii="Times New Roman" w:hAnsi="Times New Roman" w:cs="Times New Roman"/>
          <w:spacing w:val="-4"/>
          <w:sz w:val="24"/>
          <w:szCs w:val="24"/>
        </w:rPr>
        <w:t>п</w:t>
      </w:r>
      <w:proofErr w:type="spellEnd"/>
      <w:r w:rsidRPr="00F33249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2734BE" w:rsidRDefault="002734BE" w:rsidP="00F13F1D">
      <w:pPr>
        <w:widowControl/>
        <w:suppressAutoHyphens w:val="0"/>
        <w:jc w:val="center"/>
        <w:rPr>
          <w:rFonts w:ascii="Times New Roman" w:eastAsiaTheme="minorHAnsi" w:hAnsi="Times New Roman"/>
          <w:kern w:val="0"/>
          <w:sz w:val="24"/>
          <w:szCs w:val="26"/>
          <w:lang w:val="ru-RU"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2734BE" w:rsidRDefault="002734BE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</w:p>
    <w:p w:rsidR="003257EF" w:rsidRPr="00392F03" w:rsidRDefault="003257EF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  <w:r w:rsidRPr="00392F03">
        <w:rPr>
          <w:rFonts w:ascii="Times New Roman" w:hAnsi="Times New Roman" w:cs="Times New Roman"/>
          <w:sz w:val="24"/>
          <w:szCs w:val="26"/>
          <w:lang w:eastAsia="ru-RU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6"/>
          <w:lang w:eastAsia="ru-RU"/>
        </w:rPr>
        <w:t xml:space="preserve"> 2</w:t>
      </w:r>
    </w:p>
    <w:p w:rsidR="003257EF" w:rsidRDefault="003257EF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  <w:r w:rsidRPr="00392F03">
        <w:rPr>
          <w:rFonts w:ascii="Times New Roman" w:hAnsi="Times New Roman" w:cs="Times New Roman"/>
          <w:sz w:val="24"/>
          <w:szCs w:val="26"/>
          <w:lang w:eastAsia="ru-RU"/>
        </w:rPr>
        <w:t xml:space="preserve">к договору поставки </w:t>
      </w:r>
    </w:p>
    <w:p w:rsidR="003257EF" w:rsidRPr="00392F03" w:rsidRDefault="003257EF" w:rsidP="003257EF">
      <w:pPr>
        <w:pStyle w:val="af8"/>
        <w:ind w:left="5670"/>
        <w:rPr>
          <w:rFonts w:ascii="Times New Roman" w:hAnsi="Times New Roman" w:cs="Times New Roman"/>
          <w:sz w:val="24"/>
          <w:szCs w:val="26"/>
          <w:lang w:eastAsia="ru-RU"/>
        </w:rPr>
      </w:pPr>
      <w:r w:rsidRPr="00392F03">
        <w:rPr>
          <w:rFonts w:ascii="Times New Roman" w:hAnsi="Times New Roman" w:cs="Times New Roman"/>
          <w:sz w:val="24"/>
          <w:szCs w:val="26"/>
          <w:lang w:eastAsia="ru-RU"/>
        </w:rPr>
        <w:t>№ ___</w:t>
      </w:r>
      <w:r>
        <w:rPr>
          <w:rFonts w:ascii="Times New Roman" w:hAnsi="Times New Roman" w:cs="Times New Roman"/>
          <w:sz w:val="24"/>
          <w:szCs w:val="26"/>
          <w:lang w:eastAsia="ru-RU"/>
        </w:rPr>
        <w:t>______</w:t>
      </w:r>
      <w:r w:rsidRPr="00392F03">
        <w:rPr>
          <w:rFonts w:ascii="Times New Roman" w:hAnsi="Times New Roman" w:cs="Times New Roman"/>
          <w:sz w:val="24"/>
          <w:szCs w:val="26"/>
          <w:lang w:eastAsia="ru-RU"/>
        </w:rPr>
        <w:t>__</w:t>
      </w:r>
      <w:r>
        <w:rPr>
          <w:rFonts w:ascii="Times New Roman" w:hAnsi="Times New Roman" w:cs="Times New Roman"/>
          <w:sz w:val="24"/>
          <w:szCs w:val="26"/>
          <w:lang w:eastAsia="ru-RU"/>
        </w:rPr>
        <w:t xml:space="preserve"> </w:t>
      </w:r>
      <w:r w:rsidRPr="00392F03">
        <w:rPr>
          <w:rFonts w:ascii="Times New Roman" w:hAnsi="Times New Roman" w:cs="Times New Roman"/>
          <w:sz w:val="24"/>
          <w:szCs w:val="26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6"/>
          <w:lang w:eastAsia="ru-RU"/>
        </w:rPr>
        <w:t>______________</w:t>
      </w:r>
      <w:r w:rsidRPr="00392F03">
        <w:rPr>
          <w:rFonts w:ascii="Times New Roman" w:hAnsi="Times New Roman" w:cs="Times New Roman"/>
          <w:sz w:val="24"/>
          <w:szCs w:val="26"/>
          <w:lang w:eastAsia="ru-RU"/>
        </w:rPr>
        <w:t>_</w:t>
      </w:r>
    </w:p>
    <w:p w:rsidR="003257EF" w:rsidRDefault="003257EF" w:rsidP="003257EF">
      <w:pPr>
        <w:pStyle w:val="af8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51DE" w:rsidRDefault="003257EF" w:rsidP="003257EF">
      <w:pPr>
        <w:pStyle w:val="af8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  <w:r w:rsidR="0077609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к поставляемому товару</w:t>
      </w:r>
      <w:r w:rsidR="008351DE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257EF" w:rsidRPr="008351DE" w:rsidRDefault="008351DE" w:rsidP="003257EF">
      <w:pPr>
        <w:pStyle w:val="af8"/>
        <w:jc w:val="center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8351DE">
        <w:rPr>
          <w:rFonts w:ascii="Times New Roman" w:hAnsi="Times New Roman" w:cs="Times New Roman"/>
          <w:i/>
          <w:sz w:val="26"/>
          <w:szCs w:val="26"/>
          <w:lang w:eastAsia="ru-RU"/>
        </w:rPr>
        <w:t>(</w:t>
      </w:r>
      <w:r w:rsidR="00B453CF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оформляется </w:t>
      </w:r>
      <w:r w:rsidRPr="008351DE">
        <w:rPr>
          <w:rFonts w:ascii="Times New Roman" w:hAnsi="Times New Roman" w:cs="Times New Roman"/>
          <w:i/>
          <w:sz w:val="26"/>
          <w:szCs w:val="26"/>
          <w:lang w:eastAsia="ru-RU"/>
        </w:rPr>
        <w:t>при наличии таковых к поставляемому товару)</w:t>
      </w:r>
    </w:p>
    <w:p w:rsidR="003257EF" w:rsidRPr="00285153" w:rsidRDefault="00776099" w:rsidP="003257EF">
      <w:pPr>
        <w:pStyle w:val="af5"/>
        <w:widowControl/>
        <w:numPr>
          <w:ilvl w:val="0"/>
          <w:numId w:val="11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Краткое описание</w:t>
      </w:r>
    </w:p>
    <w:p w:rsidR="003257EF" w:rsidRPr="003257EF" w:rsidRDefault="003257EF" w:rsidP="003257EF">
      <w:pPr>
        <w:tabs>
          <w:tab w:val="left" w:pos="709"/>
        </w:tabs>
        <w:spacing w:before="160"/>
        <w:contextualSpacing/>
        <w:rPr>
          <w:rFonts w:ascii="Times New Roman" w:hAnsi="Times New Roman"/>
          <w:sz w:val="26"/>
          <w:szCs w:val="26"/>
          <w:lang w:val="ru-RU"/>
        </w:rPr>
      </w:pPr>
      <w:r w:rsidRPr="003257EF">
        <w:rPr>
          <w:rFonts w:ascii="Times New Roman" w:hAnsi="Times New Roman"/>
          <w:sz w:val="26"/>
          <w:szCs w:val="26"/>
          <w:lang w:val="ru-RU"/>
        </w:rPr>
        <w:t>1.1</w:t>
      </w:r>
      <w:proofErr w:type="gramStart"/>
      <w:r w:rsidRPr="003257EF">
        <w:rPr>
          <w:rFonts w:ascii="Times New Roman" w:hAnsi="Times New Roman"/>
          <w:sz w:val="26"/>
          <w:szCs w:val="26"/>
          <w:lang w:val="ru-RU"/>
        </w:rPr>
        <w:t xml:space="preserve"> В</w:t>
      </w:r>
      <w:proofErr w:type="gramEnd"/>
      <w:r w:rsidRPr="003257EF">
        <w:rPr>
          <w:rFonts w:ascii="Times New Roman" w:hAnsi="Times New Roman"/>
          <w:sz w:val="26"/>
          <w:szCs w:val="26"/>
          <w:lang w:val="ru-RU"/>
        </w:rPr>
        <w:t xml:space="preserve"> состав поставляемого Товара входят:</w:t>
      </w:r>
    </w:p>
    <w:p w:rsidR="003257EF" w:rsidRPr="003257EF" w:rsidRDefault="003257EF" w:rsidP="003257EF">
      <w:pPr>
        <w:tabs>
          <w:tab w:val="left" w:pos="709"/>
        </w:tabs>
        <w:spacing w:before="160"/>
        <w:contextualSpacing/>
        <w:rPr>
          <w:rFonts w:ascii="Times New Roman" w:hAnsi="Times New Roman"/>
          <w:b/>
          <w:sz w:val="26"/>
          <w:szCs w:val="26"/>
          <w:lang w:val="ru-RU"/>
        </w:rPr>
      </w:pPr>
      <w:r w:rsidRPr="003257EF">
        <w:rPr>
          <w:rFonts w:ascii="Times New Roman" w:hAnsi="Times New Roman"/>
          <w:sz w:val="26"/>
          <w:szCs w:val="26"/>
          <w:lang w:val="ru-RU"/>
        </w:rPr>
        <w:t xml:space="preserve">1) </w:t>
      </w:r>
    </w:p>
    <w:p w:rsidR="003257EF" w:rsidRPr="003257EF" w:rsidRDefault="003257EF" w:rsidP="003257EF">
      <w:pPr>
        <w:tabs>
          <w:tab w:val="left" w:pos="709"/>
        </w:tabs>
        <w:spacing w:before="160"/>
        <w:contextualSpacing/>
        <w:rPr>
          <w:rFonts w:ascii="Times New Roman" w:hAnsi="Times New Roman"/>
          <w:sz w:val="26"/>
          <w:szCs w:val="26"/>
          <w:lang w:val="ru-RU"/>
        </w:rPr>
      </w:pPr>
      <w:r w:rsidRPr="003257EF">
        <w:rPr>
          <w:rFonts w:ascii="Times New Roman" w:hAnsi="Times New Roman"/>
          <w:sz w:val="26"/>
          <w:szCs w:val="26"/>
          <w:lang w:val="ru-RU"/>
        </w:rPr>
        <w:t xml:space="preserve">2) </w:t>
      </w:r>
    </w:p>
    <w:p w:rsidR="003257EF" w:rsidRPr="003257EF" w:rsidRDefault="003257EF" w:rsidP="003257EF">
      <w:pPr>
        <w:tabs>
          <w:tab w:val="left" w:pos="709"/>
        </w:tabs>
        <w:spacing w:before="160"/>
        <w:contextualSpacing/>
        <w:rPr>
          <w:rFonts w:ascii="Times New Roman" w:hAnsi="Times New Roman"/>
          <w:sz w:val="26"/>
          <w:szCs w:val="26"/>
          <w:lang w:val="ru-RU"/>
        </w:rPr>
      </w:pPr>
    </w:p>
    <w:p w:rsidR="003257EF" w:rsidRPr="00F21CE3" w:rsidRDefault="003257EF" w:rsidP="003257EF">
      <w:pPr>
        <w:pStyle w:val="af5"/>
        <w:widowControl/>
        <w:numPr>
          <w:ilvl w:val="0"/>
          <w:numId w:val="11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87A20">
        <w:rPr>
          <w:rFonts w:ascii="Times New Roman" w:hAnsi="Times New Roman" w:cs="Times New Roman"/>
          <w:b/>
          <w:sz w:val="26"/>
          <w:szCs w:val="26"/>
          <w:lang w:val="ru-RU"/>
        </w:rPr>
        <w:t>Общие требования</w:t>
      </w:r>
    </w:p>
    <w:p w:rsidR="003257EF" w:rsidRPr="003257EF" w:rsidRDefault="003257EF" w:rsidP="003257EF">
      <w:pPr>
        <w:tabs>
          <w:tab w:val="left" w:pos="709"/>
        </w:tabs>
        <w:spacing w:before="160"/>
        <w:contextualSpacing/>
        <w:rPr>
          <w:rFonts w:ascii="Times New Roman" w:hAnsi="Times New Roman"/>
          <w:sz w:val="26"/>
          <w:szCs w:val="26"/>
          <w:lang w:val="ru-RU"/>
        </w:rPr>
      </w:pPr>
      <w:r w:rsidRPr="003257EF">
        <w:rPr>
          <w:rFonts w:ascii="Times New Roman" w:hAnsi="Times New Roman"/>
          <w:sz w:val="26"/>
          <w:szCs w:val="26"/>
          <w:lang w:val="ru-RU"/>
        </w:rPr>
        <w:t xml:space="preserve">2.1 Адрес поставки: г. Москва, ул. </w:t>
      </w:r>
      <w:r w:rsidR="00654C1D">
        <w:rPr>
          <w:rFonts w:ascii="Times New Roman" w:hAnsi="Times New Roman"/>
          <w:sz w:val="26"/>
          <w:szCs w:val="26"/>
          <w:lang w:val="ru-RU"/>
        </w:rPr>
        <w:t>Ленинская слобода, д.23, стр.3</w:t>
      </w:r>
      <w:r w:rsidRPr="003257EF">
        <w:rPr>
          <w:rFonts w:ascii="Times New Roman" w:hAnsi="Times New Roman"/>
          <w:sz w:val="26"/>
          <w:szCs w:val="26"/>
          <w:lang w:val="ru-RU"/>
        </w:rPr>
        <w:t>;</w:t>
      </w:r>
    </w:p>
    <w:p w:rsidR="003257EF" w:rsidRPr="003257EF" w:rsidRDefault="003257EF" w:rsidP="003257EF">
      <w:pPr>
        <w:tabs>
          <w:tab w:val="left" w:pos="709"/>
        </w:tabs>
        <w:spacing w:before="160"/>
        <w:contextualSpacing/>
        <w:rPr>
          <w:rFonts w:ascii="Times New Roman" w:hAnsi="Times New Roman"/>
          <w:sz w:val="26"/>
          <w:szCs w:val="26"/>
          <w:lang w:val="ru-RU"/>
        </w:rPr>
      </w:pPr>
      <w:r w:rsidRPr="003257EF">
        <w:rPr>
          <w:rFonts w:ascii="Times New Roman" w:hAnsi="Times New Roman"/>
          <w:sz w:val="26"/>
          <w:szCs w:val="26"/>
          <w:lang w:val="ru-RU"/>
        </w:rPr>
        <w:t>2.2 Разгрузка грузового транспорта</w:t>
      </w:r>
      <w:r w:rsidR="00654C1D">
        <w:rPr>
          <w:rFonts w:ascii="Times New Roman" w:hAnsi="Times New Roman"/>
          <w:sz w:val="26"/>
          <w:szCs w:val="26"/>
          <w:lang w:val="ru-RU"/>
        </w:rPr>
        <w:t>: собственными силами Покупателя</w:t>
      </w:r>
      <w:r w:rsidRPr="003257EF">
        <w:rPr>
          <w:rFonts w:ascii="Times New Roman" w:hAnsi="Times New Roman"/>
          <w:sz w:val="26"/>
          <w:szCs w:val="26"/>
          <w:lang w:val="ru-RU"/>
        </w:rPr>
        <w:t>.</w:t>
      </w:r>
    </w:p>
    <w:p w:rsidR="003257EF" w:rsidRPr="003257EF" w:rsidRDefault="003257EF" w:rsidP="003257EF">
      <w:pPr>
        <w:tabs>
          <w:tab w:val="left" w:pos="709"/>
        </w:tabs>
        <w:spacing w:before="160"/>
        <w:contextualSpacing/>
        <w:rPr>
          <w:rFonts w:ascii="Times New Roman" w:hAnsi="Times New Roman"/>
          <w:sz w:val="26"/>
          <w:szCs w:val="26"/>
          <w:lang w:val="ru-RU"/>
        </w:rPr>
      </w:pPr>
      <w:r w:rsidRPr="003257EF">
        <w:rPr>
          <w:rFonts w:ascii="Times New Roman" w:hAnsi="Times New Roman"/>
          <w:sz w:val="26"/>
          <w:szCs w:val="26"/>
          <w:lang w:val="ru-RU"/>
        </w:rPr>
        <w:t xml:space="preserve">2.3 Стоимость доставки товара включается в стоимость </w:t>
      </w:r>
      <w:r w:rsidR="00345026">
        <w:rPr>
          <w:rFonts w:ascii="Times New Roman" w:hAnsi="Times New Roman"/>
          <w:sz w:val="26"/>
          <w:szCs w:val="26"/>
          <w:lang w:val="ru-RU"/>
        </w:rPr>
        <w:t>Товара</w:t>
      </w:r>
      <w:r w:rsidRPr="003257EF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:rsidR="003257EF" w:rsidRPr="003257EF" w:rsidRDefault="003257EF" w:rsidP="003257EF">
      <w:pPr>
        <w:tabs>
          <w:tab w:val="left" w:pos="709"/>
        </w:tabs>
        <w:spacing w:before="160"/>
        <w:contextualSpacing/>
        <w:rPr>
          <w:rFonts w:ascii="Times New Roman" w:hAnsi="Times New Roman"/>
          <w:sz w:val="26"/>
          <w:szCs w:val="26"/>
          <w:lang w:val="ru-RU"/>
        </w:rPr>
      </w:pPr>
      <w:r w:rsidRPr="003257EF">
        <w:rPr>
          <w:rFonts w:ascii="Times New Roman" w:hAnsi="Times New Roman"/>
          <w:sz w:val="26"/>
          <w:szCs w:val="26"/>
          <w:lang w:val="ru-RU"/>
        </w:rPr>
        <w:t>2.4 Доставка товара осуществляется транспортной компанией после оплаты счета.</w:t>
      </w:r>
    </w:p>
    <w:p w:rsidR="003257EF" w:rsidRPr="003257EF" w:rsidRDefault="003257EF" w:rsidP="003257EF">
      <w:pPr>
        <w:tabs>
          <w:tab w:val="left" w:pos="709"/>
        </w:tabs>
        <w:spacing w:before="160"/>
        <w:contextualSpacing/>
        <w:rPr>
          <w:rFonts w:ascii="Times New Roman" w:hAnsi="Times New Roman"/>
          <w:sz w:val="26"/>
          <w:szCs w:val="26"/>
          <w:lang w:val="ru-RU"/>
        </w:rPr>
      </w:pPr>
      <w:r w:rsidRPr="003257EF">
        <w:rPr>
          <w:rFonts w:ascii="Times New Roman" w:hAnsi="Times New Roman"/>
          <w:sz w:val="26"/>
          <w:szCs w:val="26"/>
          <w:lang w:val="ru-RU"/>
        </w:rPr>
        <w:t xml:space="preserve">2.5 Срок доставки товара поле оплаты счета: </w:t>
      </w:r>
      <w:r w:rsidR="008351DE">
        <w:rPr>
          <w:rFonts w:ascii="Times New Roman" w:hAnsi="Times New Roman"/>
          <w:sz w:val="26"/>
          <w:szCs w:val="26"/>
          <w:lang w:val="ru-RU"/>
        </w:rPr>
        <w:t>___________________________</w:t>
      </w:r>
    </w:p>
    <w:p w:rsidR="003257EF" w:rsidRPr="003257EF" w:rsidRDefault="003257EF" w:rsidP="003257EF">
      <w:pPr>
        <w:tabs>
          <w:tab w:val="left" w:pos="709"/>
        </w:tabs>
        <w:spacing w:before="160"/>
        <w:contextualSpacing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3257EF">
        <w:rPr>
          <w:rFonts w:ascii="Times New Roman" w:hAnsi="Times New Roman"/>
          <w:sz w:val="26"/>
          <w:szCs w:val="26"/>
          <w:lang w:val="ru-RU"/>
        </w:rPr>
        <w:t>2.6 Расчеты осуществляются в российских рублях (код по общероссийскому классификатору валют:</w:t>
      </w:r>
      <w:proofErr w:type="gramEnd"/>
      <w:r w:rsidRPr="003257EF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</w:rPr>
        <w:t>RUB</w:t>
      </w:r>
      <w:r w:rsidRPr="003257EF">
        <w:rPr>
          <w:rFonts w:ascii="Times New Roman" w:hAnsi="Times New Roman"/>
          <w:sz w:val="26"/>
          <w:szCs w:val="26"/>
          <w:lang w:val="ru-RU"/>
        </w:rPr>
        <w:t>).</w:t>
      </w:r>
    </w:p>
    <w:p w:rsidR="003257EF" w:rsidRPr="008F6107" w:rsidRDefault="003257EF" w:rsidP="003257EF">
      <w:pPr>
        <w:pStyle w:val="af5"/>
        <w:widowControl/>
        <w:tabs>
          <w:tab w:val="left" w:pos="709"/>
        </w:tabs>
        <w:spacing w:before="160" w:after="0" w:line="240" w:lineRule="auto"/>
        <w:ind w:left="720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3257EF" w:rsidRPr="00187A20" w:rsidRDefault="00345026" w:rsidP="003257EF">
      <w:pPr>
        <w:pStyle w:val="af5"/>
        <w:widowControl/>
        <w:numPr>
          <w:ilvl w:val="0"/>
          <w:numId w:val="11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Технические характеристики</w:t>
      </w:r>
    </w:p>
    <w:p w:rsidR="003257EF" w:rsidRDefault="003257EF" w:rsidP="003257EF">
      <w:pPr>
        <w:pStyle w:val="af5"/>
        <w:numPr>
          <w:ilvl w:val="1"/>
          <w:numId w:val="11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Требования к характеристикам поставляемого </w:t>
      </w:r>
      <w:r w:rsidR="00345026">
        <w:rPr>
          <w:rFonts w:ascii="Times New Roman" w:hAnsi="Times New Roman" w:cs="Times New Roman"/>
          <w:sz w:val="26"/>
          <w:szCs w:val="26"/>
          <w:lang w:val="ru-RU"/>
        </w:rPr>
        <w:t>Товара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приведены в таблице 1. </w:t>
      </w:r>
    </w:p>
    <w:p w:rsidR="003257EF" w:rsidRDefault="003257EF" w:rsidP="003257EF">
      <w:pPr>
        <w:pStyle w:val="af5"/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5271"/>
        <w:gridCol w:w="4084"/>
      </w:tblGrid>
      <w:tr w:rsidR="003257EF" w:rsidTr="00776099">
        <w:tc>
          <w:tcPr>
            <w:tcW w:w="851" w:type="dxa"/>
            <w:vAlign w:val="center"/>
          </w:tcPr>
          <w:p w:rsidR="003257EF" w:rsidRPr="00BC1A04" w:rsidRDefault="003257EF" w:rsidP="00776099">
            <w:pPr>
              <w:pStyle w:val="af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A04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BC1A0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C1A0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271" w:type="dxa"/>
            <w:vAlign w:val="center"/>
          </w:tcPr>
          <w:p w:rsidR="003257EF" w:rsidRPr="00BC1A04" w:rsidRDefault="003257EF" w:rsidP="00776099">
            <w:pPr>
              <w:pStyle w:val="af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A04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4084" w:type="dxa"/>
            <w:vAlign w:val="center"/>
          </w:tcPr>
          <w:p w:rsidR="003257EF" w:rsidRPr="00BC1A04" w:rsidRDefault="003257EF" w:rsidP="00776099">
            <w:pPr>
              <w:pStyle w:val="af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A04">
              <w:rPr>
                <w:rFonts w:ascii="Times New Roman" w:hAnsi="Times New Roman" w:cs="Times New Roman"/>
                <w:sz w:val="26"/>
                <w:szCs w:val="26"/>
              </w:rPr>
              <w:t>Значение</w:t>
            </w:r>
          </w:p>
        </w:tc>
      </w:tr>
      <w:tr w:rsidR="003257EF" w:rsidTr="00776099">
        <w:tc>
          <w:tcPr>
            <w:tcW w:w="851" w:type="dxa"/>
          </w:tcPr>
          <w:p w:rsidR="003257EF" w:rsidRPr="00BC1A04" w:rsidRDefault="008351DE" w:rsidP="00A832D1">
            <w:pPr>
              <w:pStyle w:val="af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71" w:type="dxa"/>
          </w:tcPr>
          <w:p w:rsidR="003257EF" w:rsidRPr="00BC1A04" w:rsidRDefault="003257EF" w:rsidP="00A832D1">
            <w:pPr>
              <w:pStyle w:val="af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84" w:type="dxa"/>
          </w:tcPr>
          <w:p w:rsidR="003257EF" w:rsidRPr="00BC1A04" w:rsidRDefault="003257EF" w:rsidP="00A832D1">
            <w:pPr>
              <w:pStyle w:val="af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57EF" w:rsidTr="00776099">
        <w:tc>
          <w:tcPr>
            <w:tcW w:w="851" w:type="dxa"/>
          </w:tcPr>
          <w:p w:rsidR="003257EF" w:rsidRPr="00BC1A04" w:rsidRDefault="008351DE" w:rsidP="00A832D1">
            <w:pPr>
              <w:pStyle w:val="af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71" w:type="dxa"/>
          </w:tcPr>
          <w:p w:rsidR="003257EF" w:rsidRPr="00BC1A04" w:rsidRDefault="003257EF" w:rsidP="00A832D1">
            <w:pPr>
              <w:pStyle w:val="af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84" w:type="dxa"/>
          </w:tcPr>
          <w:p w:rsidR="003257EF" w:rsidRPr="00BC1A04" w:rsidRDefault="003257EF" w:rsidP="00A832D1">
            <w:pPr>
              <w:pStyle w:val="af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57EF" w:rsidTr="00776099">
        <w:tc>
          <w:tcPr>
            <w:tcW w:w="851" w:type="dxa"/>
          </w:tcPr>
          <w:p w:rsidR="003257EF" w:rsidRPr="00BC1A04" w:rsidRDefault="008351DE" w:rsidP="00A832D1">
            <w:pPr>
              <w:pStyle w:val="af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5271" w:type="dxa"/>
          </w:tcPr>
          <w:p w:rsidR="003257EF" w:rsidRPr="00BC1A04" w:rsidRDefault="003257EF" w:rsidP="00A832D1">
            <w:pPr>
              <w:pStyle w:val="af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84" w:type="dxa"/>
          </w:tcPr>
          <w:p w:rsidR="003257EF" w:rsidRPr="00BC1A04" w:rsidRDefault="003257EF" w:rsidP="00A832D1">
            <w:pPr>
              <w:pStyle w:val="af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257EF" w:rsidRDefault="003257EF" w:rsidP="003257EF">
      <w:pPr>
        <w:pStyle w:val="af5"/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3257EF" w:rsidRDefault="00345026" w:rsidP="003257EF">
      <w:pPr>
        <w:pStyle w:val="af5"/>
        <w:numPr>
          <w:ilvl w:val="1"/>
          <w:numId w:val="11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Товар</w:t>
      </w:r>
      <w:r w:rsidR="003257EF">
        <w:rPr>
          <w:rFonts w:ascii="Times New Roman" w:hAnsi="Times New Roman" w:cs="Times New Roman"/>
          <w:sz w:val="26"/>
          <w:szCs w:val="26"/>
          <w:lang w:val="ru-RU"/>
        </w:rPr>
        <w:t xml:space="preserve"> поставляется в комплекте с паспортами и </w:t>
      </w:r>
      <w:r w:rsidR="003257EF" w:rsidRPr="00A55028">
        <w:rPr>
          <w:rFonts w:ascii="Times New Roman" w:hAnsi="Times New Roman" w:cs="Times New Roman"/>
          <w:sz w:val="26"/>
          <w:szCs w:val="26"/>
          <w:lang w:val="ru-RU"/>
        </w:rPr>
        <w:t>сертифика</w:t>
      </w:r>
      <w:r w:rsidR="00171732">
        <w:rPr>
          <w:rFonts w:ascii="Times New Roman" w:hAnsi="Times New Roman" w:cs="Times New Roman"/>
          <w:sz w:val="26"/>
          <w:szCs w:val="26"/>
          <w:lang w:val="ru-RU"/>
        </w:rPr>
        <w:t>тами</w:t>
      </w:r>
      <w:r w:rsidR="003257EF">
        <w:rPr>
          <w:rFonts w:ascii="Times New Roman" w:hAnsi="Times New Roman" w:cs="Times New Roman"/>
          <w:sz w:val="26"/>
          <w:szCs w:val="26"/>
          <w:lang w:val="ru-RU"/>
        </w:rPr>
        <w:t xml:space="preserve"> качества или другими идентифицирующими и </w:t>
      </w:r>
      <w:r w:rsidR="003257EF" w:rsidRPr="00A55028">
        <w:rPr>
          <w:rFonts w:ascii="Times New Roman" w:hAnsi="Times New Roman" w:cs="Times New Roman"/>
          <w:sz w:val="26"/>
          <w:szCs w:val="26"/>
          <w:lang w:val="ru-RU"/>
        </w:rPr>
        <w:t>подтверждающий качество</w:t>
      </w:r>
      <w:r w:rsidR="003257EF">
        <w:rPr>
          <w:rFonts w:ascii="Times New Roman" w:hAnsi="Times New Roman" w:cs="Times New Roman"/>
          <w:sz w:val="26"/>
          <w:szCs w:val="26"/>
          <w:lang w:val="ru-RU"/>
        </w:rPr>
        <w:t xml:space="preserve"> документами</w:t>
      </w:r>
      <w:r w:rsidR="003257EF" w:rsidRPr="00A55028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3257EF" w:rsidRDefault="003257EF" w:rsidP="003257EF">
      <w:pPr>
        <w:pStyle w:val="af5"/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3257EF" w:rsidRDefault="003257EF" w:rsidP="003257EF">
      <w:pPr>
        <w:pStyle w:val="af5"/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3257EF" w:rsidRDefault="003257EF" w:rsidP="003257EF">
      <w:pPr>
        <w:pStyle w:val="af5"/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4536"/>
        <w:gridCol w:w="567"/>
        <w:gridCol w:w="5103"/>
      </w:tblGrid>
      <w:tr w:rsidR="00D46FC0" w:rsidRPr="00A55337" w:rsidTr="00D46FC0">
        <w:trPr>
          <w:trHeight w:val="612"/>
        </w:trPr>
        <w:tc>
          <w:tcPr>
            <w:tcW w:w="4536" w:type="dxa"/>
          </w:tcPr>
          <w:p w:rsidR="00D46FC0" w:rsidRDefault="00D46FC0" w:rsidP="00F733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Заместитель генерального</w:t>
            </w: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 </w:t>
            </w:r>
            <w:r w:rsidR="00DE0D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 оперативному управлению</w:t>
            </w:r>
          </w:p>
          <w:p w:rsidR="00D46FC0" w:rsidRPr="00053AE2" w:rsidRDefault="00D46FC0" w:rsidP="00F733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67" w:type="dxa"/>
          </w:tcPr>
          <w:p w:rsidR="00D46FC0" w:rsidRPr="00053AE2" w:rsidRDefault="00D46FC0" w:rsidP="00F733B0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</w:tcPr>
          <w:p w:rsidR="00D46FC0" w:rsidRDefault="00D46FC0" w:rsidP="00746D02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Должность руководителя</w:t>
            </w:r>
          </w:p>
          <w:p w:rsidR="00D46FC0" w:rsidRPr="00053AE2" w:rsidRDefault="00D46FC0" w:rsidP="00746D02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46FC0" w:rsidRPr="00A55337" w:rsidTr="00D46FC0">
        <w:trPr>
          <w:trHeight w:val="417"/>
        </w:trPr>
        <w:tc>
          <w:tcPr>
            <w:tcW w:w="4536" w:type="dxa"/>
          </w:tcPr>
          <w:p w:rsidR="00D46FC0" w:rsidRPr="00053AE2" w:rsidRDefault="00D46FC0" w:rsidP="00F733B0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</w:pP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____________ /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Мартынов В.В. </w:t>
            </w: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/</w:t>
            </w:r>
          </w:p>
        </w:tc>
        <w:tc>
          <w:tcPr>
            <w:tcW w:w="567" w:type="dxa"/>
          </w:tcPr>
          <w:p w:rsidR="00D46FC0" w:rsidRPr="00053AE2" w:rsidRDefault="00D46FC0" w:rsidP="00F733B0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</w:pPr>
          </w:p>
        </w:tc>
        <w:tc>
          <w:tcPr>
            <w:tcW w:w="5103" w:type="dxa"/>
          </w:tcPr>
          <w:p w:rsidR="00D46FC0" w:rsidRPr="00053AE2" w:rsidRDefault="00D46FC0" w:rsidP="00746D02">
            <w:pPr>
              <w:pStyle w:val="ConsNonformat"/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______________ /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___________________ </w:t>
            </w:r>
            <w:r w:rsidRPr="00053AE2">
              <w:rPr>
                <w:rFonts w:ascii="Times New Roman" w:hAnsi="Times New Roman" w:cs="Times New Roman"/>
                <w:spacing w:val="-4"/>
                <w:sz w:val="24"/>
                <w:szCs w:val="24"/>
                <w:lang w:val="it-IT"/>
              </w:rPr>
              <w:t>/</w:t>
            </w:r>
          </w:p>
        </w:tc>
      </w:tr>
    </w:tbl>
    <w:p w:rsidR="00BE1919" w:rsidRPr="00F33249" w:rsidRDefault="002734BE" w:rsidP="00A55337">
      <w:pPr>
        <w:pStyle w:val="ConsNonformat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53AE2">
        <w:rPr>
          <w:rFonts w:ascii="Times New Roman" w:hAnsi="Times New Roman" w:cs="Times New Roman"/>
          <w:spacing w:val="-4"/>
          <w:sz w:val="24"/>
          <w:szCs w:val="24"/>
        </w:rPr>
        <w:t>м</w:t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>.</w:t>
      </w:r>
      <w:r w:rsidRPr="00053AE2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 xml:space="preserve">. </w:t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r w:rsidRPr="00053AE2">
        <w:rPr>
          <w:rFonts w:ascii="Times New Roman" w:hAnsi="Times New Roman" w:cs="Times New Roman"/>
          <w:spacing w:val="-4"/>
          <w:sz w:val="24"/>
          <w:szCs w:val="24"/>
          <w:lang w:val="it-IT"/>
        </w:rPr>
        <w:tab/>
      </w:r>
      <w:proofErr w:type="spellStart"/>
      <w:r w:rsidRPr="00053AE2">
        <w:rPr>
          <w:rFonts w:ascii="Times New Roman" w:hAnsi="Times New Roman" w:cs="Times New Roman"/>
          <w:spacing w:val="-4"/>
          <w:sz w:val="24"/>
          <w:szCs w:val="24"/>
        </w:rPr>
        <w:t>м</w:t>
      </w:r>
      <w:r w:rsidRPr="00F33249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053AE2">
        <w:rPr>
          <w:rFonts w:ascii="Times New Roman" w:hAnsi="Times New Roman" w:cs="Times New Roman"/>
          <w:spacing w:val="-4"/>
          <w:sz w:val="24"/>
          <w:szCs w:val="24"/>
        </w:rPr>
        <w:t>п</w:t>
      </w:r>
      <w:proofErr w:type="spellEnd"/>
      <w:r w:rsidRPr="00F33249">
        <w:rPr>
          <w:rFonts w:ascii="Times New Roman" w:hAnsi="Times New Roman" w:cs="Times New Roman"/>
          <w:spacing w:val="-4"/>
          <w:sz w:val="24"/>
          <w:szCs w:val="24"/>
        </w:rPr>
        <w:t>.</w:t>
      </w:r>
      <w:bookmarkStart w:id="0" w:name="_GoBack"/>
      <w:bookmarkEnd w:id="0"/>
    </w:p>
    <w:sectPr w:rsidR="00BE1919" w:rsidRPr="00F33249" w:rsidSect="00DA0B92">
      <w:type w:val="continuous"/>
      <w:pgSz w:w="11906" w:h="16838"/>
      <w:pgMar w:top="851" w:right="567" w:bottom="1276" w:left="1134" w:header="720" w:footer="720" w:gutter="0"/>
      <w:cols w:space="708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FDF" w:rsidRPr="008240B4" w:rsidRDefault="00B56FDF" w:rsidP="00D62400">
      <w:pPr>
        <w:rPr>
          <w:color w:val="FF0000"/>
        </w:rPr>
      </w:pPr>
      <w:r>
        <w:separator/>
      </w:r>
    </w:p>
  </w:endnote>
  <w:endnote w:type="continuationSeparator" w:id="0">
    <w:p w:rsidR="00B56FDF" w:rsidRPr="008240B4" w:rsidRDefault="00B56FDF" w:rsidP="00D62400">
      <w:pPr>
        <w:rPr>
          <w:color w:val="FF000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PT Sans">
    <w:altName w:val="Times New Roman"/>
    <w:charset w:val="01"/>
    <w:family w:val="auto"/>
    <w:pitch w:val="variable"/>
  </w:font>
  <w:font w:name="FreeSans">
    <w:altName w:val="Arial"/>
    <w:charset w:val="01"/>
    <w:family w:val="swiss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56">
    <w:altName w:val="Times New Roman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FDF" w:rsidRPr="008240B4" w:rsidRDefault="00B56FDF" w:rsidP="00D62400">
      <w:pPr>
        <w:rPr>
          <w:color w:val="FF0000"/>
        </w:rPr>
      </w:pPr>
      <w:r>
        <w:separator/>
      </w:r>
    </w:p>
  </w:footnote>
  <w:footnote w:type="continuationSeparator" w:id="0">
    <w:p w:rsidR="00B56FDF" w:rsidRPr="008240B4" w:rsidRDefault="00B56FDF" w:rsidP="00D62400">
      <w:pPr>
        <w:rPr>
          <w:color w:val="FF000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/>
        <w:color w:val="000000"/>
        <w:w w:val="10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/>
        <w:b/>
        <w:color w:val="000000"/>
        <w:w w:val="1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 w:val="0"/>
        <w:color w:val="000000"/>
        <w:w w:val="1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 w:val="0"/>
        <w:color w:val="000000"/>
        <w:w w:val="1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 w:val="0"/>
        <w:color w:val="000000"/>
        <w:w w:val="1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 w:val="0"/>
        <w:color w:val="000000"/>
        <w:w w:val="1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 w:val="0"/>
        <w:color w:val="000000"/>
        <w:w w:val="1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 w:val="0"/>
        <w:color w:val="000000"/>
        <w:w w:val="1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 w:val="0"/>
        <w:color w:val="000000"/>
        <w:w w:val="100"/>
        <w:sz w:val="24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b w:val="0"/>
        <w:color w:val="000000"/>
        <w:w w:val="10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/>
        <w:b w:val="0"/>
        <w:color w:val="000000"/>
        <w:w w:val="1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 w:val="0"/>
        <w:color w:val="000000"/>
        <w:w w:val="1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 w:val="0"/>
        <w:color w:val="000000"/>
        <w:w w:val="1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 w:val="0"/>
        <w:color w:val="000000"/>
        <w:w w:val="1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 w:val="0"/>
        <w:color w:val="000000"/>
        <w:w w:val="1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 w:val="0"/>
        <w:color w:val="000000"/>
        <w:w w:val="1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 w:val="0"/>
        <w:color w:val="000000"/>
        <w:w w:val="1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 w:val="0"/>
        <w:color w:val="000000"/>
        <w:w w:val="100"/>
        <w:sz w:val="24"/>
      </w:rPr>
    </w:lvl>
  </w:abstractNum>
  <w:abstractNum w:abstractNumId="2">
    <w:nsid w:val="00000003"/>
    <w:multiLevelType w:val="multilevel"/>
    <w:tmpl w:val="93ACA558"/>
    <w:name w:val="WWNum8"/>
    <w:lvl w:ilvl="0">
      <w:start w:val="9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hint="default"/>
        <w:b/>
        <w:color w:val="000000"/>
        <w:w w:val="100"/>
        <w:sz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420" w:hanging="420"/>
      </w:pPr>
      <w:rPr>
        <w:rFonts w:eastAsia="Times New Roman" w:hint="default"/>
        <w:b/>
        <w:color w:val="000000"/>
        <w:w w:val="100"/>
        <w:sz w:val="24"/>
      </w:r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hint="default"/>
        <w:b/>
        <w:color w:val="000000"/>
        <w:w w:val="100"/>
        <w:sz w:val="24"/>
      </w:rPr>
    </w:lvl>
    <w:lvl w:ilvl="3">
      <w:start w:val="8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Times New Roman" w:hint="default"/>
        <w:b/>
        <w:color w:val="000000"/>
        <w:w w:val="100"/>
        <w:sz w:val="24"/>
      </w:rPr>
    </w:lvl>
    <w:lvl w:ilvl="4">
      <w:start w:val="8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hint="default"/>
        <w:b/>
        <w:color w:val="000000"/>
        <w:w w:val="100"/>
        <w:sz w:val="24"/>
      </w:rPr>
    </w:lvl>
    <w:lvl w:ilvl="5">
      <w:start w:val="8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Times New Roman" w:hint="default"/>
        <w:b/>
        <w:color w:val="000000"/>
        <w:w w:val="100"/>
        <w:sz w:val="24"/>
      </w:rPr>
    </w:lvl>
    <w:lvl w:ilvl="6">
      <w:start w:val="8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hint="default"/>
        <w:b/>
        <w:color w:val="000000"/>
        <w:w w:val="100"/>
        <w:sz w:val="24"/>
      </w:rPr>
    </w:lvl>
    <w:lvl w:ilvl="7">
      <w:start w:val="8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Times New Roman" w:hint="default"/>
        <w:b/>
        <w:color w:val="000000"/>
        <w:w w:val="100"/>
        <w:sz w:val="24"/>
      </w:rPr>
    </w:lvl>
    <w:lvl w:ilvl="8">
      <w:start w:val="8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hint="default"/>
        <w:b/>
        <w:color w:val="000000"/>
        <w:w w:val="100"/>
        <w:sz w:val="24"/>
      </w:rPr>
    </w:lvl>
  </w:abstractNum>
  <w:abstractNum w:abstractNumId="3">
    <w:nsid w:val="00000004"/>
    <w:multiLevelType w:val="multilevel"/>
    <w:tmpl w:val="00000004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1287" w:firstLine="0"/>
      </w:pPr>
      <w:rPr>
        <w:rFonts w:ascii="Times New Roman" w:eastAsia="Times New Roman" w:hAnsi="Times New Roman"/>
        <w:b/>
        <w:color w:val="000000"/>
        <w:w w:val="100"/>
        <w:sz w:val="24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2007" w:hanging="360"/>
      </w:pPr>
      <w:rPr>
        <w:rFonts w:eastAsia="Times New Roman"/>
        <w:b/>
        <w:color w:val="000000"/>
        <w:w w:val="100"/>
        <w:sz w:val="24"/>
      </w:r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2727" w:hanging="180"/>
      </w:pPr>
      <w:rPr>
        <w:rFonts w:eastAsia="Times New Roman"/>
        <w:b/>
        <w:color w:val="000000"/>
        <w:w w:val="1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47" w:hanging="360"/>
      </w:pPr>
      <w:rPr>
        <w:rFonts w:eastAsia="Times New Roman"/>
        <w:b/>
        <w:color w:val="000000"/>
        <w:w w:val="100"/>
        <w:sz w:val="24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4167" w:hanging="360"/>
      </w:pPr>
      <w:rPr>
        <w:rFonts w:eastAsia="Times New Roman"/>
        <w:b/>
        <w:color w:val="000000"/>
        <w:w w:val="100"/>
        <w:sz w:val="24"/>
      </w:r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4887" w:hanging="180"/>
      </w:pPr>
      <w:rPr>
        <w:rFonts w:eastAsia="Times New Roman"/>
        <w:b/>
        <w:color w:val="000000"/>
        <w:w w:val="1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07" w:hanging="360"/>
      </w:pPr>
      <w:rPr>
        <w:rFonts w:eastAsia="Times New Roman"/>
        <w:b/>
        <w:color w:val="000000"/>
        <w:w w:val="100"/>
        <w:sz w:val="24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327" w:hanging="360"/>
      </w:pPr>
      <w:rPr>
        <w:rFonts w:eastAsia="Times New Roman"/>
        <w:b/>
        <w:color w:val="000000"/>
        <w:w w:val="100"/>
        <w:sz w:val="24"/>
      </w:r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7047" w:hanging="180"/>
      </w:pPr>
      <w:rPr>
        <w:rFonts w:eastAsia="Times New Roman"/>
        <w:b/>
        <w:color w:val="000000"/>
        <w:w w:val="100"/>
        <w:sz w:val="24"/>
      </w:rPr>
    </w:lvl>
  </w:abstractNum>
  <w:abstractNum w:abstractNumId="4">
    <w:nsid w:val="00000005"/>
    <w:multiLevelType w:val="multilevel"/>
    <w:tmpl w:val="00000005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1625" w:hanging="360"/>
      </w:pPr>
      <w:rPr>
        <w:rFonts w:ascii="Symbol" w:hAnsi="Symbol"/>
        <w:b w:val="0"/>
        <w:color w:val="000000"/>
        <w:w w:val="10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D7552A1"/>
    <w:multiLevelType w:val="multilevel"/>
    <w:tmpl w:val="1F6A7D0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50B62C01"/>
    <w:multiLevelType w:val="multilevel"/>
    <w:tmpl w:val="7598C0D8"/>
    <w:name w:val="WWNum8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hint="default"/>
        <w:b/>
        <w:color w:val="000000"/>
        <w:w w:val="100"/>
        <w:sz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420" w:hanging="420"/>
      </w:pPr>
      <w:rPr>
        <w:rFonts w:eastAsia="Times New Roman" w:hint="default"/>
        <w:b/>
        <w:color w:val="000000"/>
        <w:w w:val="100"/>
        <w:sz w:val="24"/>
      </w:r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hint="default"/>
        <w:b/>
        <w:color w:val="000000"/>
        <w:w w:val="100"/>
        <w:sz w:val="24"/>
      </w:rPr>
    </w:lvl>
    <w:lvl w:ilvl="3">
      <w:start w:val="8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Times New Roman" w:hint="default"/>
        <w:b/>
        <w:color w:val="000000"/>
        <w:w w:val="100"/>
        <w:sz w:val="24"/>
      </w:rPr>
    </w:lvl>
    <w:lvl w:ilvl="4">
      <w:start w:val="8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hint="default"/>
        <w:b/>
        <w:color w:val="000000"/>
        <w:w w:val="100"/>
        <w:sz w:val="24"/>
      </w:rPr>
    </w:lvl>
    <w:lvl w:ilvl="5">
      <w:start w:val="8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Times New Roman" w:hint="default"/>
        <w:b/>
        <w:color w:val="000000"/>
        <w:w w:val="100"/>
        <w:sz w:val="24"/>
      </w:rPr>
    </w:lvl>
    <w:lvl w:ilvl="6">
      <w:start w:val="8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hint="default"/>
        <w:b/>
        <w:color w:val="000000"/>
        <w:w w:val="100"/>
        <w:sz w:val="24"/>
      </w:rPr>
    </w:lvl>
    <w:lvl w:ilvl="7">
      <w:start w:val="8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Times New Roman" w:hint="default"/>
        <w:b/>
        <w:color w:val="000000"/>
        <w:w w:val="100"/>
        <w:sz w:val="24"/>
      </w:rPr>
    </w:lvl>
    <w:lvl w:ilvl="8">
      <w:start w:val="8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hint="default"/>
        <w:b/>
        <w:color w:val="000000"/>
        <w:w w:val="100"/>
        <w:sz w:val="24"/>
      </w:rPr>
    </w:lvl>
  </w:abstractNum>
  <w:abstractNum w:abstractNumId="8">
    <w:nsid w:val="61B942E2"/>
    <w:multiLevelType w:val="multilevel"/>
    <w:tmpl w:val="2EE462C6"/>
    <w:name w:val="WWNum82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hint="default"/>
        <w:b/>
        <w:color w:val="000000"/>
        <w:w w:val="10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20" w:hanging="420"/>
      </w:pPr>
      <w:rPr>
        <w:rFonts w:eastAsia="Times New Roman" w:hint="default"/>
        <w:b/>
        <w:color w:val="000000"/>
        <w:w w:val="100"/>
        <w:sz w:val="24"/>
      </w:r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hint="default"/>
        <w:b/>
        <w:color w:val="000000"/>
        <w:w w:val="100"/>
        <w:sz w:val="24"/>
      </w:rPr>
    </w:lvl>
    <w:lvl w:ilvl="3">
      <w:start w:val="8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Times New Roman" w:hint="default"/>
        <w:b/>
        <w:color w:val="000000"/>
        <w:w w:val="100"/>
        <w:sz w:val="24"/>
      </w:rPr>
    </w:lvl>
    <w:lvl w:ilvl="4">
      <w:start w:val="8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hint="default"/>
        <w:b/>
        <w:color w:val="000000"/>
        <w:w w:val="100"/>
        <w:sz w:val="24"/>
      </w:rPr>
    </w:lvl>
    <w:lvl w:ilvl="5">
      <w:start w:val="8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Times New Roman" w:hint="default"/>
        <w:b/>
        <w:color w:val="000000"/>
        <w:w w:val="100"/>
        <w:sz w:val="24"/>
      </w:rPr>
    </w:lvl>
    <w:lvl w:ilvl="6">
      <w:start w:val="8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hint="default"/>
        <w:b/>
        <w:color w:val="000000"/>
        <w:w w:val="100"/>
        <w:sz w:val="24"/>
      </w:rPr>
    </w:lvl>
    <w:lvl w:ilvl="7">
      <w:start w:val="8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Times New Roman" w:hint="default"/>
        <w:b/>
        <w:color w:val="000000"/>
        <w:w w:val="100"/>
        <w:sz w:val="24"/>
      </w:rPr>
    </w:lvl>
    <w:lvl w:ilvl="8">
      <w:start w:val="8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hint="default"/>
        <w:b/>
        <w:color w:val="000000"/>
        <w:w w:val="100"/>
        <w:sz w:val="24"/>
      </w:rPr>
    </w:lvl>
  </w:abstractNum>
  <w:abstractNum w:abstractNumId="9">
    <w:nsid w:val="75A517D6"/>
    <w:multiLevelType w:val="multilevel"/>
    <w:tmpl w:val="E4E4C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1E5"/>
    <w:rsid w:val="00005BAF"/>
    <w:rsid w:val="000231AE"/>
    <w:rsid w:val="000808BA"/>
    <w:rsid w:val="00092B58"/>
    <w:rsid w:val="00114D03"/>
    <w:rsid w:val="00120C02"/>
    <w:rsid w:val="001318C8"/>
    <w:rsid w:val="00151FD1"/>
    <w:rsid w:val="00171732"/>
    <w:rsid w:val="00174A84"/>
    <w:rsid w:val="00223CC9"/>
    <w:rsid w:val="00256AF5"/>
    <w:rsid w:val="002734BE"/>
    <w:rsid w:val="002826C2"/>
    <w:rsid w:val="002E2125"/>
    <w:rsid w:val="003224B3"/>
    <w:rsid w:val="003257EF"/>
    <w:rsid w:val="00345026"/>
    <w:rsid w:val="00347BC9"/>
    <w:rsid w:val="00387619"/>
    <w:rsid w:val="003C0414"/>
    <w:rsid w:val="003D590A"/>
    <w:rsid w:val="00403922"/>
    <w:rsid w:val="00405734"/>
    <w:rsid w:val="00431A73"/>
    <w:rsid w:val="004372BE"/>
    <w:rsid w:val="004901EB"/>
    <w:rsid w:val="004C6244"/>
    <w:rsid w:val="005021B1"/>
    <w:rsid w:val="00536BC8"/>
    <w:rsid w:val="0055417E"/>
    <w:rsid w:val="00554310"/>
    <w:rsid w:val="00563399"/>
    <w:rsid w:val="005645D5"/>
    <w:rsid w:val="00564C4C"/>
    <w:rsid w:val="005779E5"/>
    <w:rsid w:val="005B2651"/>
    <w:rsid w:val="006277D2"/>
    <w:rsid w:val="00651B00"/>
    <w:rsid w:val="00654C1D"/>
    <w:rsid w:val="0067490A"/>
    <w:rsid w:val="00677D92"/>
    <w:rsid w:val="006806DF"/>
    <w:rsid w:val="006A5C38"/>
    <w:rsid w:val="006A6097"/>
    <w:rsid w:val="006A7B00"/>
    <w:rsid w:val="006D600E"/>
    <w:rsid w:val="00726E85"/>
    <w:rsid w:val="00731A65"/>
    <w:rsid w:val="00732D3D"/>
    <w:rsid w:val="00753780"/>
    <w:rsid w:val="00755508"/>
    <w:rsid w:val="00776099"/>
    <w:rsid w:val="007C603A"/>
    <w:rsid w:val="00800DE8"/>
    <w:rsid w:val="008351DE"/>
    <w:rsid w:val="0083707E"/>
    <w:rsid w:val="00884367"/>
    <w:rsid w:val="00893888"/>
    <w:rsid w:val="00907C3F"/>
    <w:rsid w:val="009361E5"/>
    <w:rsid w:val="00963C3B"/>
    <w:rsid w:val="00966D88"/>
    <w:rsid w:val="0097374A"/>
    <w:rsid w:val="00A06BCA"/>
    <w:rsid w:val="00A14E38"/>
    <w:rsid w:val="00A150EA"/>
    <w:rsid w:val="00A16669"/>
    <w:rsid w:val="00A26AEB"/>
    <w:rsid w:val="00A30A81"/>
    <w:rsid w:val="00A36479"/>
    <w:rsid w:val="00A46260"/>
    <w:rsid w:val="00A55337"/>
    <w:rsid w:val="00A6559C"/>
    <w:rsid w:val="00AA2A8E"/>
    <w:rsid w:val="00B0647A"/>
    <w:rsid w:val="00B3039A"/>
    <w:rsid w:val="00B453CF"/>
    <w:rsid w:val="00B56FDF"/>
    <w:rsid w:val="00B60EAF"/>
    <w:rsid w:val="00B81715"/>
    <w:rsid w:val="00B979ED"/>
    <w:rsid w:val="00BB0461"/>
    <w:rsid w:val="00BC4CDF"/>
    <w:rsid w:val="00BD520F"/>
    <w:rsid w:val="00BE14DE"/>
    <w:rsid w:val="00BE1919"/>
    <w:rsid w:val="00BE79FD"/>
    <w:rsid w:val="00C33FFB"/>
    <w:rsid w:val="00C42D6B"/>
    <w:rsid w:val="00C829B4"/>
    <w:rsid w:val="00CD30A7"/>
    <w:rsid w:val="00D14823"/>
    <w:rsid w:val="00D22B45"/>
    <w:rsid w:val="00D37078"/>
    <w:rsid w:val="00D46FC0"/>
    <w:rsid w:val="00D47014"/>
    <w:rsid w:val="00D56D73"/>
    <w:rsid w:val="00D61757"/>
    <w:rsid w:val="00D62400"/>
    <w:rsid w:val="00D67C3C"/>
    <w:rsid w:val="00D87B2C"/>
    <w:rsid w:val="00DA0B92"/>
    <w:rsid w:val="00DE0DEE"/>
    <w:rsid w:val="00E30CB5"/>
    <w:rsid w:val="00E44918"/>
    <w:rsid w:val="00ED056E"/>
    <w:rsid w:val="00EF4635"/>
    <w:rsid w:val="00F13F1D"/>
    <w:rsid w:val="00F25139"/>
    <w:rsid w:val="00F33249"/>
    <w:rsid w:val="00F50045"/>
    <w:rsid w:val="00F61FE9"/>
    <w:rsid w:val="00F91D50"/>
    <w:rsid w:val="00FC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Tahoma" w:eastAsia="Tahoma" w:hAnsi="Tahoma"/>
      <w:kern w:val="1"/>
      <w:szCs w:val="24"/>
      <w:lang w:val="en-US" w:eastAsia="ko-KR"/>
    </w:rPr>
  </w:style>
  <w:style w:type="paragraph" w:styleId="4">
    <w:name w:val="heading 4"/>
    <w:basedOn w:val="a"/>
    <w:next w:val="a"/>
    <w:qFormat/>
    <w:rsid w:val="00D47014"/>
    <w:pPr>
      <w:keepNext/>
      <w:widowControl/>
      <w:tabs>
        <w:tab w:val="left" w:pos="9180"/>
      </w:tabs>
      <w:suppressAutoHyphens w:val="0"/>
      <w:ind w:firstLine="540"/>
      <w:jc w:val="left"/>
      <w:outlineLvl w:val="3"/>
    </w:pPr>
    <w:rPr>
      <w:rFonts w:ascii="Times New Roman" w:eastAsia="Times New Roman" w:hAnsi="Times New Roman"/>
      <w:b/>
      <w:bCs/>
      <w:kern w:val="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ListLabel1">
    <w:name w:val="ListLabel 1"/>
    <w:rPr>
      <w:rFonts w:ascii="Times New Roman" w:eastAsia="Times New Roman" w:hAnsi="Times New Roman"/>
      <w:b/>
      <w:color w:val="000000"/>
      <w:w w:val="100"/>
      <w:sz w:val="24"/>
    </w:rPr>
  </w:style>
  <w:style w:type="character" w:customStyle="1" w:styleId="ListLabel2">
    <w:name w:val="ListLabel 2"/>
    <w:rPr>
      <w:rFonts w:ascii="Times New Roman" w:eastAsia="Times New Roman" w:hAnsi="Times New Roman"/>
      <w:b/>
      <w:color w:val="000000"/>
      <w:w w:val="100"/>
      <w:sz w:val="24"/>
    </w:rPr>
  </w:style>
  <w:style w:type="character" w:customStyle="1" w:styleId="ListLabel3">
    <w:name w:val="ListLabel 3"/>
    <w:rPr>
      <w:rFonts w:eastAsia="Times New Roman"/>
      <w:b w:val="0"/>
      <w:color w:val="000000"/>
      <w:w w:val="100"/>
      <w:sz w:val="24"/>
    </w:rPr>
  </w:style>
  <w:style w:type="character" w:customStyle="1" w:styleId="ListLabel4">
    <w:name w:val="ListLabel 4"/>
    <w:rPr>
      <w:rFonts w:eastAsia="Times New Roman"/>
      <w:b w:val="0"/>
      <w:color w:val="000000"/>
      <w:w w:val="100"/>
      <w:sz w:val="24"/>
    </w:rPr>
  </w:style>
  <w:style w:type="character" w:customStyle="1" w:styleId="ListLabel5">
    <w:name w:val="ListLabel 5"/>
    <w:rPr>
      <w:rFonts w:eastAsia="Times New Roman"/>
      <w:b w:val="0"/>
      <w:color w:val="000000"/>
      <w:w w:val="100"/>
      <w:sz w:val="24"/>
    </w:rPr>
  </w:style>
  <w:style w:type="character" w:customStyle="1" w:styleId="ListLabel6">
    <w:name w:val="ListLabel 6"/>
    <w:rPr>
      <w:rFonts w:eastAsia="Times New Roman"/>
      <w:b w:val="0"/>
      <w:color w:val="000000"/>
      <w:w w:val="100"/>
      <w:sz w:val="24"/>
    </w:rPr>
  </w:style>
  <w:style w:type="character" w:customStyle="1" w:styleId="ListLabel7">
    <w:name w:val="ListLabel 7"/>
    <w:rPr>
      <w:rFonts w:eastAsia="Times New Roman"/>
      <w:b w:val="0"/>
      <w:color w:val="000000"/>
      <w:w w:val="100"/>
      <w:sz w:val="24"/>
    </w:rPr>
  </w:style>
  <w:style w:type="character" w:customStyle="1" w:styleId="ListLabel8">
    <w:name w:val="ListLabel 8"/>
    <w:rPr>
      <w:rFonts w:eastAsia="Times New Roman"/>
      <w:b w:val="0"/>
      <w:color w:val="000000"/>
      <w:w w:val="100"/>
      <w:sz w:val="24"/>
    </w:rPr>
  </w:style>
  <w:style w:type="character" w:customStyle="1" w:styleId="ListLabel9">
    <w:name w:val="ListLabel 9"/>
    <w:rPr>
      <w:rFonts w:eastAsia="Times New Roman"/>
      <w:b w:val="0"/>
      <w:color w:val="000000"/>
      <w:w w:val="100"/>
      <w:sz w:val="24"/>
    </w:rPr>
  </w:style>
  <w:style w:type="character" w:customStyle="1" w:styleId="ListLabel10">
    <w:name w:val="ListLabel 10"/>
    <w:rPr>
      <w:rFonts w:eastAsia="Times New Roman"/>
      <w:b w:val="0"/>
      <w:color w:val="000000"/>
      <w:w w:val="100"/>
      <w:sz w:val="24"/>
    </w:rPr>
  </w:style>
  <w:style w:type="character" w:customStyle="1" w:styleId="ListLabel11">
    <w:name w:val="ListLabel 11"/>
    <w:rPr>
      <w:rFonts w:ascii="Times New Roman" w:eastAsia="Times New Roman" w:hAnsi="Times New Roman"/>
      <w:b w:val="0"/>
      <w:color w:val="000000"/>
      <w:w w:val="100"/>
      <w:sz w:val="24"/>
    </w:rPr>
  </w:style>
  <w:style w:type="character" w:customStyle="1" w:styleId="ListLabel12">
    <w:name w:val="ListLabel 12"/>
    <w:rPr>
      <w:rFonts w:eastAsia="Times New Roman"/>
      <w:b w:val="0"/>
      <w:color w:val="000000"/>
      <w:w w:val="100"/>
      <w:sz w:val="24"/>
    </w:rPr>
  </w:style>
  <w:style w:type="character" w:customStyle="1" w:styleId="ListLabel13">
    <w:name w:val="ListLabel 13"/>
    <w:rPr>
      <w:rFonts w:eastAsia="Times New Roman"/>
      <w:b w:val="0"/>
      <w:color w:val="000000"/>
      <w:w w:val="100"/>
      <w:sz w:val="24"/>
    </w:rPr>
  </w:style>
  <w:style w:type="character" w:customStyle="1" w:styleId="ListLabel14">
    <w:name w:val="ListLabel 14"/>
    <w:rPr>
      <w:rFonts w:eastAsia="Times New Roman"/>
      <w:b w:val="0"/>
      <w:color w:val="000000"/>
      <w:w w:val="100"/>
      <w:sz w:val="24"/>
    </w:rPr>
  </w:style>
  <w:style w:type="character" w:customStyle="1" w:styleId="ListLabel15">
    <w:name w:val="ListLabel 15"/>
    <w:rPr>
      <w:rFonts w:eastAsia="Times New Roman"/>
      <w:b w:val="0"/>
      <w:color w:val="000000"/>
      <w:w w:val="100"/>
      <w:sz w:val="24"/>
    </w:rPr>
  </w:style>
  <w:style w:type="character" w:customStyle="1" w:styleId="ListLabel16">
    <w:name w:val="ListLabel 16"/>
    <w:rPr>
      <w:rFonts w:eastAsia="Times New Roman"/>
      <w:b w:val="0"/>
      <w:color w:val="000000"/>
      <w:w w:val="100"/>
      <w:sz w:val="24"/>
    </w:rPr>
  </w:style>
  <w:style w:type="character" w:customStyle="1" w:styleId="ListLabel17">
    <w:name w:val="ListLabel 17"/>
    <w:rPr>
      <w:rFonts w:eastAsia="Times New Roman"/>
      <w:b w:val="0"/>
      <w:color w:val="000000"/>
      <w:w w:val="100"/>
      <w:sz w:val="24"/>
    </w:rPr>
  </w:style>
  <w:style w:type="character" w:customStyle="1" w:styleId="ListLabel18">
    <w:name w:val="ListLabel 18"/>
    <w:rPr>
      <w:rFonts w:eastAsia="Times New Roman"/>
      <w:b w:val="0"/>
      <w:color w:val="000000"/>
      <w:w w:val="100"/>
      <w:sz w:val="24"/>
    </w:rPr>
  </w:style>
  <w:style w:type="character" w:customStyle="1" w:styleId="ListLabel19">
    <w:name w:val="ListLabel 19"/>
    <w:rPr>
      <w:rFonts w:eastAsia="Times New Roman"/>
      <w:b w:val="0"/>
      <w:color w:val="000000"/>
      <w:w w:val="100"/>
      <w:sz w:val="24"/>
    </w:rPr>
  </w:style>
  <w:style w:type="character" w:customStyle="1" w:styleId="ListLabel20">
    <w:name w:val="ListLabel 20"/>
    <w:rPr>
      <w:rFonts w:eastAsia="Times New Roman"/>
      <w:b w:val="0"/>
      <w:color w:val="000000"/>
      <w:w w:val="100"/>
      <w:sz w:val="24"/>
    </w:rPr>
  </w:style>
  <w:style w:type="character" w:customStyle="1" w:styleId="ListLabel21">
    <w:name w:val="ListLabel 21"/>
    <w:rPr>
      <w:rFonts w:eastAsia="Times New Roman"/>
      <w:b w:val="0"/>
      <w:color w:val="000000"/>
      <w:w w:val="100"/>
      <w:sz w:val="24"/>
    </w:rPr>
  </w:style>
  <w:style w:type="character" w:customStyle="1" w:styleId="ListLabel22">
    <w:name w:val="ListLabel 22"/>
    <w:rPr>
      <w:rFonts w:eastAsia="Times New Roman"/>
      <w:b w:val="0"/>
      <w:color w:val="000000"/>
      <w:w w:val="100"/>
      <w:sz w:val="24"/>
    </w:rPr>
  </w:style>
  <w:style w:type="character" w:customStyle="1" w:styleId="ListLabel23">
    <w:name w:val="ListLabel 23"/>
    <w:rPr>
      <w:rFonts w:eastAsia="Times New Roman"/>
      <w:b w:val="0"/>
      <w:color w:val="000000"/>
      <w:w w:val="100"/>
      <w:sz w:val="24"/>
    </w:rPr>
  </w:style>
  <w:style w:type="character" w:customStyle="1" w:styleId="ListLabel24">
    <w:name w:val="ListLabel 24"/>
    <w:rPr>
      <w:rFonts w:eastAsia="Times New Roman"/>
      <w:b w:val="0"/>
      <w:color w:val="000000"/>
      <w:w w:val="100"/>
      <w:sz w:val="24"/>
    </w:rPr>
  </w:style>
  <w:style w:type="character" w:customStyle="1" w:styleId="ListLabel25">
    <w:name w:val="ListLabel 25"/>
    <w:rPr>
      <w:rFonts w:eastAsia="Times New Roman"/>
      <w:b w:val="0"/>
      <w:color w:val="000000"/>
      <w:w w:val="100"/>
      <w:sz w:val="24"/>
    </w:rPr>
  </w:style>
  <w:style w:type="character" w:customStyle="1" w:styleId="ListLabel26">
    <w:name w:val="ListLabel 26"/>
    <w:rPr>
      <w:rFonts w:eastAsia="Times New Roman"/>
      <w:b w:val="0"/>
      <w:color w:val="000000"/>
      <w:w w:val="100"/>
      <w:sz w:val="24"/>
    </w:rPr>
  </w:style>
  <w:style w:type="character" w:customStyle="1" w:styleId="ListLabel27">
    <w:name w:val="ListLabel 27"/>
    <w:rPr>
      <w:rFonts w:eastAsia="Times New Roman"/>
      <w:b w:val="0"/>
      <w:color w:val="000000"/>
      <w:w w:val="100"/>
      <w:sz w:val="24"/>
    </w:rPr>
  </w:style>
  <w:style w:type="character" w:customStyle="1" w:styleId="ListLabel28">
    <w:name w:val="ListLabel 28"/>
    <w:rPr>
      <w:rFonts w:eastAsia="Times New Roman"/>
      <w:b w:val="0"/>
      <w:color w:val="000000"/>
      <w:w w:val="100"/>
      <w:sz w:val="24"/>
    </w:rPr>
  </w:style>
  <w:style w:type="character" w:customStyle="1" w:styleId="ListLabel29">
    <w:name w:val="ListLabel 29"/>
    <w:rPr>
      <w:rFonts w:eastAsia="Times New Roman"/>
      <w:b w:val="0"/>
      <w:color w:val="000000"/>
      <w:w w:val="100"/>
      <w:sz w:val="24"/>
    </w:rPr>
  </w:style>
  <w:style w:type="character" w:customStyle="1" w:styleId="ListLabel30">
    <w:name w:val="ListLabel 30"/>
    <w:rPr>
      <w:rFonts w:eastAsia="Times New Roman"/>
      <w:b w:val="0"/>
      <w:color w:val="000000"/>
      <w:w w:val="100"/>
      <w:sz w:val="24"/>
    </w:rPr>
  </w:style>
  <w:style w:type="character" w:customStyle="1" w:styleId="ListLabel31">
    <w:name w:val="ListLabel 31"/>
    <w:rPr>
      <w:rFonts w:eastAsia="Times New Roman"/>
      <w:b w:val="0"/>
      <w:color w:val="000000"/>
      <w:w w:val="100"/>
      <w:sz w:val="24"/>
    </w:rPr>
  </w:style>
  <w:style w:type="character" w:customStyle="1" w:styleId="ListLabel32">
    <w:name w:val="ListLabel 32"/>
    <w:rPr>
      <w:rFonts w:eastAsia="Times New Roman"/>
      <w:b w:val="0"/>
      <w:color w:val="000000"/>
      <w:w w:val="100"/>
      <w:sz w:val="24"/>
    </w:rPr>
  </w:style>
  <w:style w:type="character" w:customStyle="1" w:styleId="ListLabel33">
    <w:name w:val="ListLabel 33"/>
    <w:rPr>
      <w:rFonts w:eastAsia="Times New Roman"/>
      <w:b w:val="0"/>
      <w:color w:val="000000"/>
      <w:w w:val="100"/>
      <w:sz w:val="24"/>
    </w:rPr>
  </w:style>
  <w:style w:type="character" w:customStyle="1" w:styleId="ListLabel34">
    <w:name w:val="ListLabel 34"/>
    <w:rPr>
      <w:rFonts w:eastAsia="Times New Roman"/>
      <w:b w:val="0"/>
      <w:color w:val="000000"/>
      <w:w w:val="100"/>
      <w:sz w:val="24"/>
    </w:rPr>
  </w:style>
  <w:style w:type="character" w:customStyle="1" w:styleId="ListLabel35">
    <w:name w:val="ListLabel 35"/>
    <w:rPr>
      <w:rFonts w:eastAsia="Times New Roman"/>
      <w:b w:val="0"/>
      <w:color w:val="000000"/>
      <w:w w:val="100"/>
      <w:sz w:val="24"/>
    </w:rPr>
  </w:style>
  <w:style w:type="character" w:customStyle="1" w:styleId="ListLabel36">
    <w:name w:val="ListLabel 36"/>
    <w:rPr>
      <w:rFonts w:eastAsia="Times New Roman"/>
      <w:b w:val="0"/>
      <w:color w:val="000000"/>
      <w:w w:val="100"/>
      <w:sz w:val="24"/>
    </w:rPr>
  </w:style>
  <w:style w:type="character" w:customStyle="1" w:styleId="ListLabel37">
    <w:name w:val="ListLabel 37"/>
    <w:rPr>
      <w:rFonts w:eastAsia="Times New Roman"/>
      <w:b w:val="0"/>
      <w:color w:val="000000"/>
      <w:w w:val="100"/>
      <w:sz w:val="24"/>
    </w:rPr>
  </w:style>
  <w:style w:type="character" w:customStyle="1" w:styleId="ListLabel38">
    <w:name w:val="ListLabel 38"/>
    <w:rPr>
      <w:rFonts w:eastAsia="Times New Roman"/>
      <w:b w:val="0"/>
      <w:color w:val="000000"/>
      <w:w w:val="100"/>
      <w:sz w:val="24"/>
    </w:rPr>
  </w:style>
  <w:style w:type="character" w:customStyle="1" w:styleId="ListLabel39">
    <w:name w:val="ListLabel 39"/>
    <w:rPr>
      <w:rFonts w:eastAsia="Times New Roman"/>
      <w:b w:val="0"/>
      <w:color w:val="000000"/>
      <w:w w:val="100"/>
      <w:sz w:val="24"/>
    </w:rPr>
  </w:style>
  <w:style w:type="character" w:customStyle="1" w:styleId="ListLabel40">
    <w:name w:val="ListLabel 40"/>
    <w:rPr>
      <w:rFonts w:eastAsia="Times New Roman"/>
      <w:b w:val="0"/>
      <w:color w:val="000000"/>
      <w:w w:val="100"/>
      <w:sz w:val="24"/>
    </w:rPr>
  </w:style>
  <w:style w:type="character" w:customStyle="1" w:styleId="ListLabel41">
    <w:name w:val="ListLabel 41"/>
    <w:rPr>
      <w:rFonts w:eastAsia="Times New Roman"/>
      <w:b w:val="0"/>
      <w:color w:val="000000"/>
      <w:w w:val="100"/>
      <w:sz w:val="24"/>
    </w:rPr>
  </w:style>
  <w:style w:type="character" w:customStyle="1" w:styleId="ListLabel42">
    <w:name w:val="ListLabel 42"/>
    <w:rPr>
      <w:rFonts w:eastAsia="Times New Roman"/>
      <w:b w:val="0"/>
      <w:color w:val="000000"/>
      <w:w w:val="100"/>
      <w:sz w:val="24"/>
    </w:rPr>
  </w:style>
  <w:style w:type="character" w:customStyle="1" w:styleId="ListLabel43">
    <w:name w:val="ListLabel 43"/>
    <w:rPr>
      <w:rFonts w:eastAsia="Times New Roman"/>
      <w:b w:val="0"/>
      <w:color w:val="000000"/>
      <w:w w:val="100"/>
      <w:sz w:val="24"/>
    </w:rPr>
  </w:style>
  <w:style w:type="character" w:customStyle="1" w:styleId="ListLabel44">
    <w:name w:val="ListLabel 44"/>
    <w:rPr>
      <w:rFonts w:eastAsia="Times New Roman"/>
      <w:b w:val="0"/>
      <w:color w:val="000000"/>
      <w:w w:val="100"/>
      <w:sz w:val="24"/>
    </w:rPr>
  </w:style>
  <w:style w:type="character" w:customStyle="1" w:styleId="ListLabel45">
    <w:name w:val="ListLabel 45"/>
    <w:rPr>
      <w:rFonts w:eastAsia="Times New Roman"/>
      <w:b w:val="0"/>
      <w:color w:val="000000"/>
      <w:w w:val="100"/>
      <w:sz w:val="24"/>
    </w:rPr>
  </w:style>
  <w:style w:type="character" w:customStyle="1" w:styleId="ListLabel46">
    <w:name w:val="ListLabel 46"/>
    <w:rPr>
      <w:rFonts w:eastAsia="Times New Roman"/>
      <w:b w:val="0"/>
      <w:color w:val="000000"/>
      <w:w w:val="100"/>
      <w:sz w:val="24"/>
    </w:rPr>
  </w:style>
  <w:style w:type="character" w:customStyle="1" w:styleId="ListLabel47">
    <w:name w:val="ListLabel 47"/>
    <w:rPr>
      <w:rFonts w:eastAsia="Times New Roman"/>
      <w:b w:val="0"/>
      <w:color w:val="000000"/>
      <w:w w:val="100"/>
      <w:sz w:val="24"/>
    </w:rPr>
  </w:style>
  <w:style w:type="character" w:customStyle="1" w:styleId="ListLabel48">
    <w:name w:val="ListLabel 48"/>
    <w:rPr>
      <w:rFonts w:eastAsia="Times New Roman"/>
      <w:b w:val="0"/>
      <w:color w:val="000000"/>
      <w:w w:val="100"/>
      <w:sz w:val="24"/>
    </w:rPr>
  </w:style>
  <w:style w:type="character" w:customStyle="1" w:styleId="ListLabel49">
    <w:name w:val="ListLabel 49"/>
    <w:rPr>
      <w:rFonts w:eastAsia="Times New Roman"/>
      <w:b w:val="0"/>
      <w:color w:val="000000"/>
      <w:w w:val="100"/>
      <w:sz w:val="24"/>
    </w:rPr>
  </w:style>
  <w:style w:type="character" w:customStyle="1" w:styleId="ListLabel50">
    <w:name w:val="ListLabel 50"/>
    <w:rPr>
      <w:rFonts w:eastAsia="Times New Roman"/>
      <w:b w:val="0"/>
      <w:color w:val="000000"/>
      <w:w w:val="100"/>
      <w:sz w:val="24"/>
    </w:rPr>
  </w:style>
  <w:style w:type="character" w:customStyle="1" w:styleId="ListLabel51">
    <w:name w:val="ListLabel 51"/>
    <w:rPr>
      <w:rFonts w:eastAsia="Times New Roman"/>
      <w:b w:val="0"/>
      <w:color w:val="000000"/>
      <w:w w:val="100"/>
      <w:sz w:val="24"/>
    </w:rPr>
  </w:style>
  <w:style w:type="character" w:customStyle="1" w:styleId="ListLabel52">
    <w:name w:val="ListLabel 52"/>
    <w:rPr>
      <w:rFonts w:eastAsia="Times New Roman"/>
      <w:b w:val="0"/>
      <w:color w:val="000000"/>
      <w:w w:val="100"/>
      <w:sz w:val="24"/>
    </w:rPr>
  </w:style>
  <w:style w:type="character" w:customStyle="1" w:styleId="ListLabel53">
    <w:name w:val="ListLabel 53"/>
    <w:rPr>
      <w:rFonts w:eastAsia="Times New Roman"/>
      <w:b w:val="0"/>
      <w:color w:val="000000"/>
      <w:w w:val="100"/>
      <w:sz w:val="24"/>
    </w:rPr>
  </w:style>
  <w:style w:type="character" w:customStyle="1" w:styleId="ListLabel54">
    <w:name w:val="ListLabel 54"/>
    <w:rPr>
      <w:rFonts w:eastAsia="Times New Roman"/>
      <w:b w:val="0"/>
      <w:color w:val="000000"/>
      <w:w w:val="100"/>
      <w:sz w:val="24"/>
    </w:rPr>
  </w:style>
  <w:style w:type="character" w:customStyle="1" w:styleId="ListLabel55">
    <w:name w:val="ListLabel 55"/>
    <w:rPr>
      <w:rFonts w:eastAsia="Times New Roman"/>
      <w:b w:val="0"/>
      <w:color w:val="000000"/>
      <w:w w:val="100"/>
      <w:sz w:val="24"/>
    </w:rPr>
  </w:style>
  <w:style w:type="character" w:customStyle="1" w:styleId="ListLabel56">
    <w:name w:val="ListLabel 56"/>
    <w:rPr>
      <w:rFonts w:eastAsia="Times New Roman"/>
      <w:b w:val="0"/>
      <w:color w:val="000000"/>
      <w:w w:val="100"/>
      <w:sz w:val="24"/>
    </w:rPr>
  </w:style>
  <w:style w:type="character" w:customStyle="1" w:styleId="ListLabel57">
    <w:name w:val="ListLabel 57"/>
    <w:rPr>
      <w:rFonts w:eastAsia="Times New Roman"/>
      <w:b w:val="0"/>
      <w:color w:val="000000"/>
      <w:w w:val="100"/>
      <w:sz w:val="24"/>
    </w:rPr>
  </w:style>
  <w:style w:type="character" w:customStyle="1" w:styleId="ListLabel58">
    <w:name w:val="ListLabel 58"/>
    <w:rPr>
      <w:rFonts w:eastAsia="Times New Roman"/>
      <w:b w:val="0"/>
      <w:color w:val="000000"/>
      <w:w w:val="100"/>
      <w:sz w:val="24"/>
    </w:rPr>
  </w:style>
  <w:style w:type="character" w:customStyle="1" w:styleId="ListLabel59">
    <w:name w:val="ListLabel 59"/>
    <w:rPr>
      <w:rFonts w:eastAsia="Times New Roman"/>
      <w:b w:val="0"/>
      <w:color w:val="000000"/>
      <w:w w:val="100"/>
      <w:sz w:val="24"/>
    </w:rPr>
  </w:style>
  <w:style w:type="character" w:customStyle="1" w:styleId="ListLabel60">
    <w:name w:val="ListLabel 60"/>
    <w:rPr>
      <w:rFonts w:eastAsia="Times New Roman"/>
      <w:b w:val="0"/>
      <w:color w:val="000000"/>
      <w:w w:val="100"/>
      <w:sz w:val="24"/>
    </w:rPr>
  </w:style>
  <w:style w:type="character" w:customStyle="1" w:styleId="ListLabel61">
    <w:name w:val="ListLabel 61"/>
    <w:rPr>
      <w:rFonts w:eastAsia="Times New Roman"/>
      <w:b w:val="0"/>
      <w:color w:val="000000"/>
      <w:w w:val="100"/>
      <w:sz w:val="24"/>
    </w:rPr>
  </w:style>
  <w:style w:type="character" w:customStyle="1" w:styleId="ListLabel62">
    <w:name w:val="ListLabel 62"/>
    <w:rPr>
      <w:rFonts w:eastAsia="Times New Roman"/>
      <w:b w:val="0"/>
      <w:color w:val="000000"/>
      <w:w w:val="100"/>
      <w:sz w:val="24"/>
    </w:rPr>
  </w:style>
  <w:style w:type="character" w:customStyle="1" w:styleId="ListLabel63">
    <w:name w:val="ListLabel 63"/>
    <w:rPr>
      <w:rFonts w:eastAsia="Times New Roman"/>
      <w:b w:val="0"/>
      <w:color w:val="000000"/>
      <w:w w:val="100"/>
      <w:sz w:val="24"/>
    </w:rPr>
  </w:style>
  <w:style w:type="character" w:customStyle="1" w:styleId="ListLabel64">
    <w:name w:val="ListLabel 64"/>
    <w:rPr>
      <w:rFonts w:ascii="Times New Roman" w:eastAsia="Times New Roman" w:hAnsi="Times New Roman"/>
      <w:b/>
      <w:color w:val="000000"/>
      <w:w w:val="100"/>
      <w:sz w:val="24"/>
    </w:rPr>
  </w:style>
  <w:style w:type="character" w:customStyle="1" w:styleId="ListLabel65">
    <w:name w:val="ListLabel 65"/>
    <w:rPr>
      <w:rFonts w:eastAsia="Times New Roman"/>
      <w:b/>
      <w:color w:val="000000"/>
      <w:w w:val="100"/>
      <w:sz w:val="24"/>
    </w:rPr>
  </w:style>
  <w:style w:type="character" w:customStyle="1" w:styleId="ListLabel66">
    <w:name w:val="ListLabel 66"/>
    <w:rPr>
      <w:rFonts w:eastAsia="Times New Roman"/>
      <w:b/>
      <w:color w:val="000000"/>
      <w:w w:val="100"/>
      <w:sz w:val="24"/>
    </w:rPr>
  </w:style>
  <w:style w:type="character" w:customStyle="1" w:styleId="ListLabel67">
    <w:name w:val="ListLabel 67"/>
    <w:rPr>
      <w:rFonts w:eastAsia="Times New Roman"/>
      <w:b/>
      <w:color w:val="000000"/>
      <w:w w:val="100"/>
      <w:sz w:val="24"/>
    </w:rPr>
  </w:style>
  <w:style w:type="character" w:customStyle="1" w:styleId="ListLabel68">
    <w:name w:val="ListLabel 68"/>
    <w:rPr>
      <w:rFonts w:eastAsia="Times New Roman"/>
      <w:b/>
      <w:color w:val="000000"/>
      <w:w w:val="100"/>
      <w:sz w:val="24"/>
    </w:rPr>
  </w:style>
  <w:style w:type="character" w:customStyle="1" w:styleId="ListLabel69">
    <w:name w:val="ListLabel 69"/>
    <w:rPr>
      <w:rFonts w:eastAsia="Times New Roman"/>
      <w:b/>
      <w:color w:val="000000"/>
      <w:w w:val="100"/>
      <w:sz w:val="24"/>
    </w:rPr>
  </w:style>
  <w:style w:type="character" w:customStyle="1" w:styleId="ListLabel70">
    <w:name w:val="ListLabel 70"/>
    <w:rPr>
      <w:rFonts w:eastAsia="Times New Roman"/>
      <w:b/>
      <w:color w:val="000000"/>
      <w:w w:val="100"/>
      <w:sz w:val="24"/>
    </w:rPr>
  </w:style>
  <w:style w:type="character" w:customStyle="1" w:styleId="ListLabel71">
    <w:name w:val="ListLabel 71"/>
    <w:rPr>
      <w:rFonts w:eastAsia="Times New Roman"/>
      <w:b/>
      <w:color w:val="000000"/>
      <w:w w:val="100"/>
      <w:sz w:val="24"/>
    </w:rPr>
  </w:style>
  <w:style w:type="character" w:customStyle="1" w:styleId="ListLabel72">
    <w:name w:val="ListLabel 72"/>
    <w:rPr>
      <w:rFonts w:eastAsia="Times New Roman"/>
      <w:b/>
      <w:color w:val="000000"/>
      <w:w w:val="100"/>
      <w:sz w:val="24"/>
    </w:rPr>
  </w:style>
  <w:style w:type="character" w:customStyle="1" w:styleId="ListLabel73">
    <w:name w:val="ListLabel 73"/>
    <w:rPr>
      <w:rFonts w:ascii="Times New Roman" w:eastAsia="Times New Roman" w:hAnsi="Times New Roman"/>
      <w:b/>
      <w:color w:val="000000"/>
      <w:w w:val="100"/>
      <w:sz w:val="24"/>
    </w:rPr>
  </w:style>
  <w:style w:type="character" w:customStyle="1" w:styleId="ListLabel74">
    <w:name w:val="ListLabel 74"/>
    <w:rPr>
      <w:rFonts w:eastAsia="Times New Roman"/>
      <w:b/>
      <w:color w:val="000000"/>
      <w:w w:val="100"/>
      <w:sz w:val="24"/>
    </w:rPr>
  </w:style>
  <w:style w:type="character" w:customStyle="1" w:styleId="ListLabel75">
    <w:name w:val="ListLabel 75"/>
    <w:rPr>
      <w:rFonts w:eastAsia="Times New Roman"/>
      <w:b/>
      <w:color w:val="000000"/>
      <w:w w:val="100"/>
      <w:sz w:val="24"/>
    </w:rPr>
  </w:style>
  <w:style w:type="character" w:customStyle="1" w:styleId="ListLabel76">
    <w:name w:val="ListLabel 76"/>
    <w:rPr>
      <w:rFonts w:eastAsia="Times New Roman"/>
      <w:b/>
      <w:color w:val="000000"/>
      <w:w w:val="100"/>
      <w:sz w:val="24"/>
    </w:rPr>
  </w:style>
  <w:style w:type="character" w:customStyle="1" w:styleId="ListLabel77">
    <w:name w:val="ListLabel 77"/>
    <w:rPr>
      <w:rFonts w:eastAsia="Times New Roman"/>
      <w:b/>
      <w:color w:val="000000"/>
      <w:w w:val="100"/>
      <w:sz w:val="24"/>
    </w:rPr>
  </w:style>
  <w:style w:type="character" w:customStyle="1" w:styleId="ListLabel78">
    <w:name w:val="ListLabel 78"/>
    <w:rPr>
      <w:rFonts w:eastAsia="Times New Roman"/>
      <w:b/>
      <w:color w:val="000000"/>
      <w:w w:val="100"/>
      <w:sz w:val="24"/>
    </w:rPr>
  </w:style>
  <w:style w:type="character" w:customStyle="1" w:styleId="ListLabel79">
    <w:name w:val="ListLabel 79"/>
    <w:rPr>
      <w:rFonts w:eastAsia="Times New Roman"/>
      <w:b/>
      <w:color w:val="000000"/>
      <w:w w:val="100"/>
      <w:sz w:val="24"/>
    </w:rPr>
  </w:style>
  <w:style w:type="character" w:customStyle="1" w:styleId="ListLabel80">
    <w:name w:val="ListLabel 80"/>
    <w:rPr>
      <w:rFonts w:eastAsia="Times New Roman"/>
      <w:b/>
      <w:color w:val="000000"/>
      <w:w w:val="100"/>
      <w:sz w:val="24"/>
    </w:rPr>
  </w:style>
  <w:style w:type="character" w:customStyle="1" w:styleId="ListLabel81">
    <w:name w:val="ListLabel 81"/>
    <w:rPr>
      <w:rFonts w:eastAsia="Times New Roman"/>
      <w:b/>
      <w:color w:val="000000"/>
      <w:w w:val="100"/>
      <w:sz w:val="24"/>
    </w:rPr>
  </w:style>
  <w:style w:type="character" w:customStyle="1" w:styleId="ListLabel82">
    <w:name w:val="ListLabel 82"/>
    <w:rPr>
      <w:rFonts w:ascii="Times New Roman" w:eastAsia="Symbol" w:hAnsi="Times New Roman"/>
      <w:b w:val="0"/>
      <w:color w:val="000000"/>
      <w:w w:val="100"/>
      <w:sz w:val="24"/>
    </w:rPr>
  </w:style>
  <w:style w:type="character" w:customStyle="1" w:styleId="ListLabel83">
    <w:name w:val="ListLabel 83"/>
    <w:rPr>
      <w:rFonts w:eastAsia="Times New Roman"/>
      <w:b w:val="0"/>
      <w:color w:val="000000"/>
      <w:w w:val="100"/>
      <w:sz w:val="24"/>
    </w:rPr>
  </w:style>
  <w:style w:type="character" w:customStyle="1" w:styleId="ListLabel84">
    <w:name w:val="ListLabel 84"/>
    <w:rPr>
      <w:rFonts w:eastAsia="Times New Roman"/>
      <w:b w:val="0"/>
      <w:color w:val="000000"/>
      <w:w w:val="100"/>
      <w:sz w:val="24"/>
    </w:rPr>
  </w:style>
  <w:style w:type="character" w:customStyle="1" w:styleId="ListLabel85">
    <w:name w:val="ListLabel 85"/>
    <w:rPr>
      <w:rFonts w:eastAsia="Times New Roman"/>
      <w:b w:val="0"/>
      <w:color w:val="000000"/>
      <w:w w:val="100"/>
      <w:sz w:val="24"/>
    </w:rPr>
  </w:style>
  <w:style w:type="character" w:customStyle="1" w:styleId="ListLabel86">
    <w:name w:val="ListLabel 86"/>
    <w:rPr>
      <w:rFonts w:eastAsia="Times New Roman"/>
      <w:b w:val="0"/>
      <w:color w:val="000000"/>
      <w:w w:val="100"/>
      <w:sz w:val="24"/>
    </w:rPr>
  </w:style>
  <w:style w:type="character" w:customStyle="1" w:styleId="ListLabel87">
    <w:name w:val="ListLabel 87"/>
    <w:rPr>
      <w:rFonts w:eastAsia="Times New Roman"/>
      <w:b w:val="0"/>
      <w:color w:val="000000"/>
      <w:w w:val="100"/>
      <w:sz w:val="24"/>
    </w:rPr>
  </w:style>
  <w:style w:type="character" w:customStyle="1" w:styleId="ListLabel88">
    <w:name w:val="ListLabel 88"/>
    <w:rPr>
      <w:rFonts w:eastAsia="Times New Roman"/>
      <w:b w:val="0"/>
      <w:color w:val="000000"/>
      <w:w w:val="100"/>
      <w:sz w:val="24"/>
    </w:rPr>
  </w:style>
  <w:style w:type="character" w:customStyle="1" w:styleId="ListLabel89">
    <w:name w:val="ListLabel 89"/>
    <w:rPr>
      <w:rFonts w:eastAsia="Times New Roman"/>
      <w:b w:val="0"/>
      <w:color w:val="000000"/>
      <w:w w:val="100"/>
      <w:sz w:val="24"/>
    </w:rPr>
  </w:style>
  <w:style w:type="character" w:customStyle="1" w:styleId="ListLabel90">
    <w:name w:val="ListLabel 90"/>
    <w:rPr>
      <w:rFonts w:eastAsia="Times New Roman"/>
      <w:b w:val="0"/>
      <w:color w:val="000000"/>
      <w:w w:val="100"/>
      <w:sz w:val="24"/>
    </w:rPr>
  </w:style>
  <w:style w:type="character" w:customStyle="1" w:styleId="ListLabel91">
    <w:name w:val="ListLabel 91"/>
    <w:rPr>
      <w:rFonts w:eastAsia="Times New Roman"/>
      <w:b w:val="0"/>
      <w:color w:val="000000"/>
      <w:w w:val="100"/>
      <w:sz w:val="24"/>
    </w:rPr>
  </w:style>
  <w:style w:type="character" w:customStyle="1" w:styleId="ListLabel92">
    <w:name w:val="ListLabel 92"/>
    <w:rPr>
      <w:rFonts w:eastAsia="Times New Roman"/>
      <w:b w:val="0"/>
      <w:color w:val="000000"/>
      <w:w w:val="100"/>
      <w:sz w:val="24"/>
    </w:rPr>
  </w:style>
  <w:style w:type="character" w:customStyle="1" w:styleId="ListLabel93">
    <w:name w:val="ListLabel 93"/>
    <w:rPr>
      <w:rFonts w:eastAsia="Times New Roman"/>
      <w:b w:val="0"/>
      <w:color w:val="000000"/>
      <w:w w:val="100"/>
      <w:sz w:val="24"/>
    </w:rPr>
  </w:style>
  <w:style w:type="character" w:customStyle="1" w:styleId="ListLabel94">
    <w:name w:val="ListLabel 94"/>
    <w:rPr>
      <w:rFonts w:eastAsia="Times New Roman"/>
      <w:b w:val="0"/>
      <w:color w:val="000000"/>
      <w:w w:val="100"/>
      <w:sz w:val="24"/>
    </w:rPr>
  </w:style>
  <w:style w:type="character" w:customStyle="1" w:styleId="ListLabel95">
    <w:name w:val="ListLabel 95"/>
    <w:rPr>
      <w:rFonts w:eastAsia="Times New Roman"/>
      <w:b w:val="0"/>
      <w:color w:val="000000"/>
      <w:w w:val="100"/>
      <w:sz w:val="24"/>
    </w:rPr>
  </w:style>
  <w:style w:type="character" w:customStyle="1" w:styleId="ListLabel96">
    <w:name w:val="ListLabel 96"/>
    <w:rPr>
      <w:rFonts w:eastAsia="Times New Roman"/>
      <w:b w:val="0"/>
      <w:color w:val="000000"/>
      <w:w w:val="100"/>
      <w:sz w:val="24"/>
    </w:rPr>
  </w:style>
  <w:style w:type="character" w:customStyle="1" w:styleId="ListLabel97">
    <w:name w:val="ListLabel 97"/>
    <w:rPr>
      <w:rFonts w:eastAsia="Times New Roman"/>
      <w:b w:val="0"/>
      <w:color w:val="000000"/>
      <w:w w:val="100"/>
      <w:sz w:val="24"/>
    </w:rPr>
  </w:style>
  <w:style w:type="character" w:customStyle="1" w:styleId="ListLabel98">
    <w:name w:val="ListLabel 98"/>
    <w:rPr>
      <w:rFonts w:eastAsia="Times New Roman"/>
      <w:b w:val="0"/>
      <w:color w:val="000000"/>
      <w:w w:val="100"/>
      <w:sz w:val="24"/>
    </w:rPr>
  </w:style>
  <w:style w:type="character" w:customStyle="1" w:styleId="ListLabel99">
    <w:name w:val="ListLabel 99"/>
    <w:rPr>
      <w:rFonts w:eastAsia="Times New Roman"/>
      <w:b w:val="0"/>
      <w:color w:val="000000"/>
      <w:w w:val="100"/>
      <w:sz w:val="24"/>
    </w:rPr>
  </w:style>
  <w:style w:type="character" w:customStyle="1" w:styleId="ListLabel100">
    <w:name w:val="ListLabel 100"/>
    <w:rPr>
      <w:rFonts w:eastAsia="Times New Roman"/>
      <w:b w:val="0"/>
      <w:color w:val="000000"/>
      <w:w w:val="100"/>
      <w:sz w:val="24"/>
    </w:rPr>
  </w:style>
  <w:style w:type="character" w:customStyle="1" w:styleId="ListLabel101">
    <w:name w:val="ListLabel 101"/>
    <w:rPr>
      <w:b w:val="0"/>
      <w:color w:val="000000"/>
      <w:w w:val="100"/>
      <w:sz w:val="24"/>
    </w:rPr>
  </w:style>
  <w:style w:type="character" w:customStyle="1" w:styleId="ListLabel102">
    <w:name w:val="ListLabel 102"/>
    <w:rPr>
      <w:b w:val="0"/>
      <w:color w:val="000000"/>
      <w:w w:val="100"/>
      <w:sz w:val="24"/>
    </w:rPr>
  </w:style>
  <w:style w:type="character" w:customStyle="1" w:styleId="ListLabel103">
    <w:name w:val="ListLabel 103"/>
    <w:rPr>
      <w:b w:val="0"/>
      <w:color w:val="000000"/>
      <w:w w:val="100"/>
      <w:sz w:val="24"/>
    </w:rPr>
  </w:style>
  <w:style w:type="character" w:customStyle="1" w:styleId="ListLabel104">
    <w:name w:val="ListLabel 104"/>
    <w:rPr>
      <w:b w:val="0"/>
      <w:color w:val="000000"/>
      <w:w w:val="100"/>
      <w:sz w:val="24"/>
    </w:rPr>
  </w:style>
  <w:style w:type="character" w:customStyle="1" w:styleId="ListLabel105">
    <w:name w:val="ListLabel 105"/>
    <w:rPr>
      <w:b w:val="0"/>
      <w:color w:val="000000"/>
      <w:w w:val="100"/>
      <w:sz w:val="24"/>
    </w:rPr>
  </w:style>
  <w:style w:type="character" w:customStyle="1" w:styleId="ListLabel106">
    <w:name w:val="ListLabel 106"/>
    <w:rPr>
      <w:b w:val="0"/>
      <w:color w:val="000000"/>
      <w:w w:val="100"/>
      <w:sz w:val="24"/>
    </w:rPr>
  </w:style>
  <w:style w:type="character" w:customStyle="1" w:styleId="ListLabel107">
    <w:name w:val="ListLabel 107"/>
    <w:rPr>
      <w:b w:val="0"/>
      <w:color w:val="000000"/>
      <w:w w:val="100"/>
      <w:sz w:val="24"/>
    </w:rPr>
  </w:style>
  <w:style w:type="character" w:customStyle="1" w:styleId="ListLabel108">
    <w:name w:val="ListLabel 108"/>
    <w:rPr>
      <w:b w:val="0"/>
      <w:color w:val="000000"/>
      <w:w w:val="100"/>
      <w:sz w:val="24"/>
    </w:rPr>
  </w:style>
  <w:style w:type="character" w:customStyle="1" w:styleId="ListLabel109">
    <w:name w:val="ListLabel 109"/>
    <w:rPr>
      <w:b w:val="0"/>
      <w:color w:val="000000"/>
      <w:w w:val="100"/>
      <w:sz w:val="24"/>
    </w:rPr>
  </w:style>
  <w:style w:type="character" w:customStyle="1" w:styleId="ListLabel110">
    <w:name w:val="ListLabel 110"/>
    <w:rPr>
      <w:rFonts w:eastAsia="Times New Roman"/>
      <w:b w:val="0"/>
      <w:color w:val="000000"/>
      <w:w w:val="100"/>
      <w:sz w:val="24"/>
    </w:rPr>
  </w:style>
  <w:style w:type="character" w:customStyle="1" w:styleId="ListLabel111">
    <w:name w:val="ListLabel 111"/>
    <w:rPr>
      <w:rFonts w:eastAsia="Times New Roman"/>
      <w:b w:val="0"/>
      <w:color w:val="000000"/>
      <w:w w:val="100"/>
      <w:sz w:val="24"/>
    </w:rPr>
  </w:style>
  <w:style w:type="character" w:customStyle="1" w:styleId="ListLabel112">
    <w:name w:val="ListLabel 112"/>
    <w:rPr>
      <w:rFonts w:eastAsia="Times New Roman"/>
      <w:b w:val="0"/>
      <w:color w:val="000000"/>
      <w:w w:val="100"/>
      <w:sz w:val="24"/>
    </w:rPr>
  </w:style>
  <w:style w:type="character" w:customStyle="1" w:styleId="ListLabel113">
    <w:name w:val="ListLabel 113"/>
    <w:rPr>
      <w:rFonts w:eastAsia="Times New Roman"/>
      <w:b w:val="0"/>
      <w:color w:val="000000"/>
      <w:w w:val="100"/>
      <w:sz w:val="24"/>
    </w:rPr>
  </w:style>
  <w:style w:type="character" w:customStyle="1" w:styleId="ListLabel114">
    <w:name w:val="ListLabel 114"/>
    <w:rPr>
      <w:rFonts w:eastAsia="Times New Roman"/>
      <w:b w:val="0"/>
      <w:color w:val="000000"/>
      <w:w w:val="100"/>
      <w:sz w:val="24"/>
    </w:rPr>
  </w:style>
  <w:style w:type="character" w:customStyle="1" w:styleId="ListLabel115">
    <w:name w:val="ListLabel 115"/>
    <w:rPr>
      <w:rFonts w:eastAsia="Times New Roman"/>
      <w:b w:val="0"/>
      <w:color w:val="000000"/>
      <w:w w:val="100"/>
      <w:sz w:val="24"/>
    </w:rPr>
  </w:style>
  <w:style w:type="character" w:customStyle="1" w:styleId="ListLabel116">
    <w:name w:val="ListLabel 116"/>
    <w:rPr>
      <w:rFonts w:eastAsia="Times New Roman"/>
      <w:b w:val="0"/>
      <w:color w:val="000000"/>
      <w:w w:val="100"/>
      <w:sz w:val="24"/>
    </w:rPr>
  </w:style>
  <w:style w:type="character" w:customStyle="1" w:styleId="ListLabel117">
    <w:name w:val="ListLabel 117"/>
    <w:rPr>
      <w:rFonts w:eastAsia="Times New Roman"/>
      <w:b w:val="0"/>
      <w:color w:val="000000"/>
      <w:w w:val="100"/>
      <w:sz w:val="24"/>
    </w:rPr>
  </w:style>
  <w:style w:type="character" w:customStyle="1" w:styleId="ListLabel118">
    <w:name w:val="ListLabel 118"/>
    <w:rPr>
      <w:rFonts w:eastAsia="Times New Roman"/>
      <w:b w:val="0"/>
      <w:color w:val="000000"/>
      <w:w w:val="100"/>
      <w:sz w:val="24"/>
    </w:rPr>
  </w:style>
  <w:style w:type="character" w:customStyle="1" w:styleId="ListLabel119">
    <w:name w:val="ListLabel 119"/>
    <w:rPr>
      <w:rFonts w:eastAsia="Times New Roman"/>
      <w:b w:val="0"/>
      <w:color w:val="000000"/>
      <w:w w:val="100"/>
      <w:sz w:val="24"/>
    </w:rPr>
  </w:style>
  <w:style w:type="character" w:customStyle="1" w:styleId="ListLabel120">
    <w:name w:val="ListLabel 120"/>
    <w:rPr>
      <w:rFonts w:eastAsia="Times New Roman"/>
      <w:b w:val="0"/>
      <w:color w:val="000000"/>
      <w:w w:val="100"/>
      <w:sz w:val="24"/>
    </w:rPr>
  </w:style>
  <w:style w:type="character" w:customStyle="1" w:styleId="ListLabel121">
    <w:name w:val="ListLabel 121"/>
    <w:rPr>
      <w:rFonts w:eastAsia="Times New Roman"/>
      <w:b w:val="0"/>
      <w:color w:val="000000"/>
      <w:w w:val="100"/>
      <w:sz w:val="24"/>
    </w:rPr>
  </w:style>
  <w:style w:type="character" w:customStyle="1" w:styleId="ListLabel122">
    <w:name w:val="ListLabel 122"/>
    <w:rPr>
      <w:rFonts w:eastAsia="Times New Roman"/>
      <w:b w:val="0"/>
      <w:color w:val="000000"/>
      <w:w w:val="100"/>
      <w:sz w:val="24"/>
    </w:rPr>
  </w:style>
  <w:style w:type="character" w:customStyle="1" w:styleId="ListLabel123">
    <w:name w:val="ListLabel 123"/>
    <w:rPr>
      <w:rFonts w:eastAsia="Times New Roman"/>
      <w:b w:val="0"/>
      <w:color w:val="000000"/>
      <w:w w:val="100"/>
      <w:sz w:val="24"/>
    </w:rPr>
  </w:style>
  <w:style w:type="character" w:customStyle="1" w:styleId="ListLabel124">
    <w:name w:val="ListLabel 124"/>
    <w:rPr>
      <w:rFonts w:eastAsia="Times New Roman"/>
      <w:b w:val="0"/>
      <w:color w:val="000000"/>
      <w:w w:val="100"/>
      <w:sz w:val="24"/>
    </w:rPr>
  </w:style>
  <w:style w:type="character" w:customStyle="1" w:styleId="ListLabel125">
    <w:name w:val="ListLabel 125"/>
    <w:rPr>
      <w:rFonts w:eastAsia="Times New Roman"/>
      <w:b w:val="0"/>
      <w:color w:val="000000"/>
      <w:w w:val="100"/>
      <w:sz w:val="24"/>
    </w:rPr>
  </w:style>
  <w:style w:type="character" w:customStyle="1" w:styleId="ListLabel126">
    <w:name w:val="ListLabel 126"/>
    <w:rPr>
      <w:rFonts w:eastAsia="Times New Roman"/>
      <w:b w:val="0"/>
      <w:color w:val="000000"/>
      <w:w w:val="100"/>
      <w:sz w:val="24"/>
    </w:rPr>
  </w:style>
  <w:style w:type="character" w:customStyle="1" w:styleId="ListLabel127">
    <w:name w:val="ListLabel 127"/>
    <w:rPr>
      <w:rFonts w:eastAsia="Times New Roman"/>
      <w:b w:val="0"/>
      <w:color w:val="000000"/>
      <w:w w:val="100"/>
      <w:sz w:val="24"/>
    </w:rPr>
  </w:style>
  <w:style w:type="character" w:customStyle="1" w:styleId="ListLabel128">
    <w:name w:val="ListLabel 128"/>
    <w:rPr>
      <w:rFonts w:eastAsia="Times New Roman"/>
      <w:b w:val="0"/>
      <w:color w:val="000000"/>
      <w:w w:val="100"/>
      <w:sz w:val="24"/>
    </w:rPr>
  </w:style>
  <w:style w:type="character" w:customStyle="1" w:styleId="ListLabel129">
    <w:name w:val="ListLabel 129"/>
    <w:rPr>
      <w:rFonts w:eastAsia="Times New Roman"/>
      <w:b w:val="0"/>
      <w:color w:val="000000"/>
      <w:w w:val="100"/>
      <w:sz w:val="24"/>
    </w:rPr>
  </w:style>
  <w:style w:type="character" w:customStyle="1" w:styleId="ListLabel130">
    <w:name w:val="ListLabel 130"/>
    <w:rPr>
      <w:rFonts w:eastAsia="Times New Roman"/>
      <w:b w:val="0"/>
      <w:color w:val="000000"/>
      <w:w w:val="100"/>
      <w:sz w:val="24"/>
    </w:rPr>
  </w:style>
  <w:style w:type="character" w:customStyle="1" w:styleId="ListLabel131">
    <w:name w:val="ListLabel 131"/>
    <w:rPr>
      <w:rFonts w:eastAsia="Times New Roman"/>
      <w:b w:val="0"/>
      <w:color w:val="000000"/>
      <w:w w:val="100"/>
      <w:sz w:val="24"/>
    </w:rPr>
  </w:style>
  <w:style w:type="character" w:customStyle="1" w:styleId="ListLabel132">
    <w:name w:val="ListLabel 132"/>
    <w:rPr>
      <w:rFonts w:eastAsia="Times New Roman"/>
      <w:b w:val="0"/>
      <w:color w:val="000000"/>
      <w:w w:val="100"/>
      <w:sz w:val="24"/>
    </w:rPr>
  </w:style>
  <w:style w:type="character" w:customStyle="1" w:styleId="ListLabel133">
    <w:name w:val="ListLabel 133"/>
    <w:rPr>
      <w:rFonts w:eastAsia="Times New Roman"/>
      <w:b w:val="0"/>
      <w:color w:val="000000"/>
      <w:w w:val="100"/>
      <w:sz w:val="24"/>
    </w:rPr>
  </w:style>
  <w:style w:type="character" w:customStyle="1" w:styleId="ListLabel134">
    <w:name w:val="ListLabel 134"/>
    <w:rPr>
      <w:rFonts w:eastAsia="Times New Roman"/>
      <w:b w:val="0"/>
      <w:color w:val="000000"/>
      <w:w w:val="100"/>
      <w:sz w:val="24"/>
    </w:rPr>
  </w:style>
  <w:style w:type="character" w:customStyle="1" w:styleId="ListLabel135">
    <w:name w:val="ListLabel 135"/>
    <w:rPr>
      <w:rFonts w:eastAsia="Times New Roman"/>
      <w:b w:val="0"/>
      <w:color w:val="000000"/>
      <w:w w:val="100"/>
      <w:sz w:val="24"/>
    </w:rPr>
  </w:style>
  <w:style w:type="character" w:customStyle="1" w:styleId="ListLabel136">
    <w:name w:val="ListLabel 136"/>
    <w:rPr>
      <w:rFonts w:eastAsia="Times New Roman"/>
      <w:b w:val="0"/>
      <w:color w:val="000000"/>
      <w:w w:val="100"/>
      <w:sz w:val="24"/>
    </w:rPr>
  </w:style>
  <w:style w:type="character" w:customStyle="1" w:styleId="ListLabel137">
    <w:name w:val="ListLabel 137"/>
    <w:rPr>
      <w:rFonts w:eastAsia="Times New Roman"/>
      <w:b w:val="0"/>
      <w:color w:val="000000"/>
      <w:w w:val="100"/>
      <w:sz w:val="24"/>
    </w:rPr>
  </w:style>
  <w:style w:type="character" w:customStyle="1" w:styleId="ListLabel138">
    <w:name w:val="ListLabel 138"/>
    <w:rPr>
      <w:rFonts w:eastAsia="Times New Roman"/>
      <w:b w:val="0"/>
      <w:color w:val="000000"/>
      <w:w w:val="100"/>
      <w:sz w:val="24"/>
    </w:rPr>
  </w:style>
  <w:style w:type="character" w:customStyle="1" w:styleId="ListLabel139">
    <w:name w:val="ListLabel 139"/>
    <w:rPr>
      <w:rFonts w:eastAsia="Times New Roman"/>
      <w:b w:val="0"/>
      <w:color w:val="000000"/>
      <w:w w:val="100"/>
      <w:sz w:val="24"/>
    </w:rPr>
  </w:style>
  <w:style w:type="character" w:customStyle="1" w:styleId="ListLabel140">
    <w:name w:val="ListLabel 140"/>
    <w:rPr>
      <w:rFonts w:eastAsia="Times New Roman"/>
      <w:b w:val="0"/>
      <w:color w:val="000000"/>
      <w:w w:val="100"/>
      <w:sz w:val="24"/>
    </w:rPr>
  </w:style>
  <w:style w:type="character" w:customStyle="1" w:styleId="ListLabel141">
    <w:name w:val="ListLabel 141"/>
    <w:rPr>
      <w:rFonts w:eastAsia="Times New Roman"/>
      <w:b w:val="0"/>
      <w:color w:val="000000"/>
      <w:w w:val="100"/>
      <w:sz w:val="24"/>
    </w:rPr>
  </w:style>
  <w:style w:type="character" w:customStyle="1" w:styleId="ListLabel142">
    <w:name w:val="ListLabel 142"/>
    <w:rPr>
      <w:rFonts w:eastAsia="Times New Roman"/>
      <w:b w:val="0"/>
      <w:color w:val="000000"/>
      <w:w w:val="100"/>
      <w:sz w:val="24"/>
    </w:rPr>
  </w:style>
  <w:style w:type="character" w:customStyle="1" w:styleId="ListLabel143">
    <w:name w:val="ListLabel 143"/>
    <w:rPr>
      <w:rFonts w:eastAsia="Times New Roman"/>
      <w:b w:val="0"/>
      <w:color w:val="000000"/>
      <w:w w:val="100"/>
      <w:sz w:val="24"/>
    </w:rPr>
  </w:style>
  <w:style w:type="character" w:customStyle="1" w:styleId="ListLabel144">
    <w:name w:val="ListLabel 144"/>
    <w:rPr>
      <w:rFonts w:eastAsia="Times New Roman"/>
      <w:b w:val="0"/>
      <w:color w:val="000000"/>
      <w:w w:val="100"/>
      <w:sz w:val="24"/>
    </w:rPr>
  </w:style>
  <w:style w:type="character" w:customStyle="1" w:styleId="ListLabel145">
    <w:name w:val="ListLabel 145"/>
    <w:rPr>
      <w:rFonts w:eastAsia="Times New Roman"/>
      <w:b w:val="0"/>
      <w:color w:val="000000"/>
      <w:w w:val="100"/>
      <w:sz w:val="24"/>
    </w:rPr>
  </w:style>
  <w:style w:type="character" w:customStyle="1" w:styleId="a3">
    <w:name w:val="Символы концевой сноски"/>
  </w:style>
  <w:style w:type="character" w:styleId="a4">
    <w:name w:val="Hyperlink"/>
    <w:rPr>
      <w:color w:val="000080"/>
      <w:u w:val="single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Liberation Sans" w:eastAsia="PT Sans" w:hAnsi="Liberation Sans" w:cs="Free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11">
    <w:name w:val="Знак1 Знак Знак Знак"/>
    <w:basedOn w:val="a"/>
    <w:pPr>
      <w:widowControl/>
      <w:spacing w:after="160" w:line="240" w:lineRule="exact"/>
      <w:jc w:val="left"/>
    </w:pPr>
    <w:rPr>
      <w:rFonts w:ascii="Calibri" w:eastAsia="Times New Roman" w:hAnsi="Calibri" w:cs="Calibri"/>
      <w:kern w:val="0"/>
      <w:szCs w:val="20"/>
      <w:lang w:val="ru-RU" w:eastAsia="zh-CN"/>
    </w:rPr>
  </w:style>
  <w:style w:type="paragraph" w:customStyle="1" w:styleId="12">
    <w:name w:val="Знак1 Знак Знак Знак Знак Знак"/>
    <w:basedOn w:val="a"/>
    <w:rsid w:val="00A06BCA"/>
    <w:pPr>
      <w:widowControl/>
      <w:suppressAutoHyphens w:val="0"/>
      <w:spacing w:after="160" w:line="240" w:lineRule="exact"/>
      <w:jc w:val="left"/>
    </w:pPr>
    <w:rPr>
      <w:rFonts w:ascii="Calibri" w:eastAsia="Times New Roman" w:hAnsi="Calibri" w:cs="Calibri"/>
      <w:kern w:val="0"/>
      <w:szCs w:val="20"/>
      <w:lang w:val="ru-RU" w:eastAsia="zh-CN"/>
    </w:rPr>
  </w:style>
  <w:style w:type="paragraph" w:styleId="ab">
    <w:name w:val="Body Text Indent"/>
    <w:basedOn w:val="a"/>
    <w:rsid w:val="00D47014"/>
    <w:pPr>
      <w:spacing w:after="120"/>
      <w:ind w:left="283"/>
    </w:pPr>
  </w:style>
  <w:style w:type="paragraph" w:customStyle="1" w:styleId="13">
    <w:name w:val="Знак1 Знак Знак Знак Знак"/>
    <w:basedOn w:val="a"/>
    <w:rsid w:val="0083707E"/>
    <w:pPr>
      <w:widowControl/>
      <w:suppressAutoHyphens w:val="0"/>
      <w:spacing w:after="160" w:line="240" w:lineRule="exact"/>
      <w:jc w:val="left"/>
    </w:pPr>
    <w:rPr>
      <w:rFonts w:ascii="Calibri" w:eastAsia="Times New Roman" w:hAnsi="Calibri" w:cs="Calibri"/>
      <w:kern w:val="0"/>
      <w:szCs w:val="20"/>
      <w:lang w:val="ru-RU" w:eastAsia="zh-CN"/>
    </w:rPr>
  </w:style>
  <w:style w:type="character" w:styleId="ac">
    <w:name w:val="Emphasis"/>
    <w:qFormat/>
    <w:rsid w:val="00BE1919"/>
    <w:rPr>
      <w:i/>
      <w:iCs/>
    </w:rPr>
  </w:style>
  <w:style w:type="paragraph" w:customStyle="1" w:styleId="14">
    <w:name w:val="Абзац списка1"/>
    <w:basedOn w:val="a"/>
    <w:rsid w:val="00BE1919"/>
    <w:pPr>
      <w:spacing w:after="200" w:line="276" w:lineRule="auto"/>
      <w:jc w:val="left"/>
    </w:pPr>
    <w:rPr>
      <w:rFonts w:ascii="Calibri" w:eastAsia="Calibri" w:hAnsi="Calibri" w:cs="font356"/>
      <w:kern w:val="0"/>
      <w:sz w:val="22"/>
      <w:szCs w:val="22"/>
      <w:lang w:eastAsia="en-US"/>
    </w:rPr>
  </w:style>
  <w:style w:type="paragraph" w:customStyle="1" w:styleId="Default">
    <w:name w:val="Default"/>
    <w:rsid w:val="00BE1919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ad">
    <w:name w:val="Содержимое врезки"/>
    <w:basedOn w:val="a"/>
    <w:rsid w:val="00BE1919"/>
    <w:pPr>
      <w:widowControl/>
      <w:spacing w:after="200" w:line="276" w:lineRule="auto"/>
      <w:jc w:val="left"/>
    </w:pPr>
    <w:rPr>
      <w:rFonts w:ascii="Calibri" w:eastAsia="Calibri" w:hAnsi="Calibri" w:cs="font356"/>
      <w:kern w:val="0"/>
      <w:sz w:val="22"/>
      <w:szCs w:val="22"/>
      <w:lang w:val="ru-RU" w:eastAsia="en-US"/>
    </w:rPr>
  </w:style>
  <w:style w:type="paragraph" w:styleId="ae">
    <w:name w:val="Balloon Text"/>
    <w:basedOn w:val="a"/>
    <w:link w:val="af"/>
    <w:uiPriority w:val="99"/>
    <w:semiHidden/>
    <w:unhideWhenUsed/>
    <w:rsid w:val="006277D2"/>
    <w:rPr>
      <w:rFonts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277D2"/>
    <w:rPr>
      <w:rFonts w:ascii="Tahoma" w:eastAsia="Tahoma" w:hAnsi="Tahoma" w:cs="Tahoma"/>
      <w:kern w:val="1"/>
      <w:sz w:val="16"/>
      <w:szCs w:val="16"/>
      <w:lang w:val="en-US" w:eastAsia="ko-KR"/>
    </w:rPr>
  </w:style>
  <w:style w:type="paragraph" w:customStyle="1" w:styleId="ConsNonformat">
    <w:name w:val="ConsNonformat"/>
    <w:rsid w:val="00A55337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0">
    <w:name w:val="annotation reference"/>
    <w:basedOn w:val="a0"/>
    <w:uiPriority w:val="99"/>
    <w:semiHidden/>
    <w:unhideWhenUsed/>
    <w:rsid w:val="004901E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901EB"/>
    <w:rPr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901EB"/>
    <w:rPr>
      <w:rFonts w:ascii="Tahoma" w:eastAsia="Tahoma" w:hAnsi="Tahoma"/>
      <w:kern w:val="1"/>
      <w:lang w:val="en-US" w:eastAsia="ko-KR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901E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901EB"/>
    <w:rPr>
      <w:rFonts w:ascii="Tahoma" w:eastAsia="Tahoma" w:hAnsi="Tahoma"/>
      <w:b/>
      <w:bCs/>
      <w:kern w:val="1"/>
      <w:lang w:val="en-US" w:eastAsia="ko-KR"/>
    </w:rPr>
  </w:style>
  <w:style w:type="paragraph" w:styleId="af5">
    <w:name w:val="List Paragraph"/>
    <w:basedOn w:val="a"/>
    <w:link w:val="af6"/>
    <w:uiPriority w:val="34"/>
    <w:qFormat/>
    <w:rsid w:val="003257EF"/>
    <w:pPr>
      <w:suppressAutoHyphens w:val="0"/>
      <w:spacing w:after="200" w:line="276" w:lineRule="auto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3257E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f7">
    <w:name w:val="Table Grid"/>
    <w:basedOn w:val="a1"/>
    <w:uiPriority w:val="39"/>
    <w:rsid w:val="003257E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257E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Tahoma" w:eastAsia="Tahoma" w:hAnsi="Tahoma"/>
      <w:kern w:val="1"/>
      <w:szCs w:val="24"/>
      <w:lang w:val="en-US" w:eastAsia="ko-KR"/>
    </w:rPr>
  </w:style>
  <w:style w:type="paragraph" w:styleId="4">
    <w:name w:val="heading 4"/>
    <w:basedOn w:val="a"/>
    <w:next w:val="a"/>
    <w:qFormat/>
    <w:rsid w:val="00D47014"/>
    <w:pPr>
      <w:keepNext/>
      <w:widowControl/>
      <w:tabs>
        <w:tab w:val="left" w:pos="9180"/>
      </w:tabs>
      <w:suppressAutoHyphens w:val="0"/>
      <w:ind w:firstLine="540"/>
      <w:jc w:val="left"/>
      <w:outlineLvl w:val="3"/>
    </w:pPr>
    <w:rPr>
      <w:rFonts w:ascii="Times New Roman" w:eastAsia="Times New Roman" w:hAnsi="Times New Roman"/>
      <w:b/>
      <w:bCs/>
      <w:kern w:val="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ListLabel1">
    <w:name w:val="ListLabel 1"/>
    <w:rPr>
      <w:rFonts w:ascii="Times New Roman" w:eastAsia="Times New Roman" w:hAnsi="Times New Roman"/>
      <w:b/>
      <w:color w:val="000000"/>
      <w:w w:val="100"/>
      <w:sz w:val="24"/>
    </w:rPr>
  </w:style>
  <w:style w:type="character" w:customStyle="1" w:styleId="ListLabel2">
    <w:name w:val="ListLabel 2"/>
    <w:rPr>
      <w:rFonts w:ascii="Times New Roman" w:eastAsia="Times New Roman" w:hAnsi="Times New Roman"/>
      <w:b/>
      <w:color w:val="000000"/>
      <w:w w:val="100"/>
      <w:sz w:val="24"/>
    </w:rPr>
  </w:style>
  <w:style w:type="character" w:customStyle="1" w:styleId="ListLabel3">
    <w:name w:val="ListLabel 3"/>
    <w:rPr>
      <w:rFonts w:eastAsia="Times New Roman"/>
      <w:b w:val="0"/>
      <w:color w:val="000000"/>
      <w:w w:val="100"/>
      <w:sz w:val="24"/>
    </w:rPr>
  </w:style>
  <w:style w:type="character" w:customStyle="1" w:styleId="ListLabel4">
    <w:name w:val="ListLabel 4"/>
    <w:rPr>
      <w:rFonts w:eastAsia="Times New Roman"/>
      <w:b w:val="0"/>
      <w:color w:val="000000"/>
      <w:w w:val="100"/>
      <w:sz w:val="24"/>
    </w:rPr>
  </w:style>
  <w:style w:type="character" w:customStyle="1" w:styleId="ListLabel5">
    <w:name w:val="ListLabel 5"/>
    <w:rPr>
      <w:rFonts w:eastAsia="Times New Roman"/>
      <w:b w:val="0"/>
      <w:color w:val="000000"/>
      <w:w w:val="100"/>
      <w:sz w:val="24"/>
    </w:rPr>
  </w:style>
  <w:style w:type="character" w:customStyle="1" w:styleId="ListLabel6">
    <w:name w:val="ListLabel 6"/>
    <w:rPr>
      <w:rFonts w:eastAsia="Times New Roman"/>
      <w:b w:val="0"/>
      <w:color w:val="000000"/>
      <w:w w:val="100"/>
      <w:sz w:val="24"/>
    </w:rPr>
  </w:style>
  <w:style w:type="character" w:customStyle="1" w:styleId="ListLabel7">
    <w:name w:val="ListLabel 7"/>
    <w:rPr>
      <w:rFonts w:eastAsia="Times New Roman"/>
      <w:b w:val="0"/>
      <w:color w:val="000000"/>
      <w:w w:val="100"/>
      <w:sz w:val="24"/>
    </w:rPr>
  </w:style>
  <w:style w:type="character" w:customStyle="1" w:styleId="ListLabel8">
    <w:name w:val="ListLabel 8"/>
    <w:rPr>
      <w:rFonts w:eastAsia="Times New Roman"/>
      <w:b w:val="0"/>
      <w:color w:val="000000"/>
      <w:w w:val="100"/>
      <w:sz w:val="24"/>
    </w:rPr>
  </w:style>
  <w:style w:type="character" w:customStyle="1" w:styleId="ListLabel9">
    <w:name w:val="ListLabel 9"/>
    <w:rPr>
      <w:rFonts w:eastAsia="Times New Roman"/>
      <w:b w:val="0"/>
      <w:color w:val="000000"/>
      <w:w w:val="100"/>
      <w:sz w:val="24"/>
    </w:rPr>
  </w:style>
  <w:style w:type="character" w:customStyle="1" w:styleId="ListLabel10">
    <w:name w:val="ListLabel 10"/>
    <w:rPr>
      <w:rFonts w:eastAsia="Times New Roman"/>
      <w:b w:val="0"/>
      <w:color w:val="000000"/>
      <w:w w:val="100"/>
      <w:sz w:val="24"/>
    </w:rPr>
  </w:style>
  <w:style w:type="character" w:customStyle="1" w:styleId="ListLabel11">
    <w:name w:val="ListLabel 11"/>
    <w:rPr>
      <w:rFonts w:ascii="Times New Roman" w:eastAsia="Times New Roman" w:hAnsi="Times New Roman"/>
      <w:b w:val="0"/>
      <w:color w:val="000000"/>
      <w:w w:val="100"/>
      <w:sz w:val="24"/>
    </w:rPr>
  </w:style>
  <w:style w:type="character" w:customStyle="1" w:styleId="ListLabel12">
    <w:name w:val="ListLabel 12"/>
    <w:rPr>
      <w:rFonts w:eastAsia="Times New Roman"/>
      <w:b w:val="0"/>
      <w:color w:val="000000"/>
      <w:w w:val="100"/>
      <w:sz w:val="24"/>
    </w:rPr>
  </w:style>
  <w:style w:type="character" w:customStyle="1" w:styleId="ListLabel13">
    <w:name w:val="ListLabel 13"/>
    <w:rPr>
      <w:rFonts w:eastAsia="Times New Roman"/>
      <w:b w:val="0"/>
      <w:color w:val="000000"/>
      <w:w w:val="100"/>
      <w:sz w:val="24"/>
    </w:rPr>
  </w:style>
  <w:style w:type="character" w:customStyle="1" w:styleId="ListLabel14">
    <w:name w:val="ListLabel 14"/>
    <w:rPr>
      <w:rFonts w:eastAsia="Times New Roman"/>
      <w:b w:val="0"/>
      <w:color w:val="000000"/>
      <w:w w:val="100"/>
      <w:sz w:val="24"/>
    </w:rPr>
  </w:style>
  <w:style w:type="character" w:customStyle="1" w:styleId="ListLabel15">
    <w:name w:val="ListLabel 15"/>
    <w:rPr>
      <w:rFonts w:eastAsia="Times New Roman"/>
      <w:b w:val="0"/>
      <w:color w:val="000000"/>
      <w:w w:val="100"/>
      <w:sz w:val="24"/>
    </w:rPr>
  </w:style>
  <w:style w:type="character" w:customStyle="1" w:styleId="ListLabel16">
    <w:name w:val="ListLabel 16"/>
    <w:rPr>
      <w:rFonts w:eastAsia="Times New Roman"/>
      <w:b w:val="0"/>
      <w:color w:val="000000"/>
      <w:w w:val="100"/>
      <w:sz w:val="24"/>
    </w:rPr>
  </w:style>
  <w:style w:type="character" w:customStyle="1" w:styleId="ListLabel17">
    <w:name w:val="ListLabel 17"/>
    <w:rPr>
      <w:rFonts w:eastAsia="Times New Roman"/>
      <w:b w:val="0"/>
      <w:color w:val="000000"/>
      <w:w w:val="100"/>
      <w:sz w:val="24"/>
    </w:rPr>
  </w:style>
  <w:style w:type="character" w:customStyle="1" w:styleId="ListLabel18">
    <w:name w:val="ListLabel 18"/>
    <w:rPr>
      <w:rFonts w:eastAsia="Times New Roman"/>
      <w:b w:val="0"/>
      <w:color w:val="000000"/>
      <w:w w:val="100"/>
      <w:sz w:val="24"/>
    </w:rPr>
  </w:style>
  <w:style w:type="character" w:customStyle="1" w:styleId="ListLabel19">
    <w:name w:val="ListLabel 19"/>
    <w:rPr>
      <w:rFonts w:eastAsia="Times New Roman"/>
      <w:b w:val="0"/>
      <w:color w:val="000000"/>
      <w:w w:val="100"/>
      <w:sz w:val="24"/>
    </w:rPr>
  </w:style>
  <w:style w:type="character" w:customStyle="1" w:styleId="ListLabel20">
    <w:name w:val="ListLabel 20"/>
    <w:rPr>
      <w:rFonts w:eastAsia="Times New Roman"/>
      <w:b w:val="0"/>
      <w:color w:val="000000"/>
      <w:w w:val="100"/>
      <w:sz w:val="24"/>
    </w:rPr>
  </w:style>
  <w:style w:type="character" w:customStyle="1" w:styleId="ListLabel21">
    <w:name w:val="ListLabel 21"/>
    <w:rPr>
      <w:rFonts w:eastAsia="Times New Roman"/>
      <w:b w:val="0"/>
      <w:color w:val="000000"/>
      <w:w w:val="100"/>
      <w:sz w:val="24"/>
    </w:rPr>
  </w:style>
  <w:style w:type="character" w:customStyle="1" w:styleId="ListLabel22">
    <w:name w:val="ListLabel 22"/>
    <w:rPr>
      <w:rFonts w:eastAsia="Times New Roman"/>
      <w:b w:val="0"/>
      <w:color w:val="000000"/>
      <w:w w:val="100"/>
      <w:sz w:val="24"/>
    </w:rPr>
  </w:style>
  <w:style w:type="character" w:customStyle="1" w:styleId="ListLabel23">
    <w:name w:val="ListLabel 23"/>
    <w:rPr>
      <w:rFonts w:eastAsia="Times New Roman"/>
      <w:b w:val="0"/>
      <w:color w:val="000000"/>
      <w:w w:val="100"/>
      <w:sz w:val="24"/>
    </w:rPr>
  </w:style>
  <w:style w:type="character" w:customStyle="1" w:styleId="ListLabel24">
    <w:name w:val="ListLabel 24"/>
    <w:rPr>
      <w:rFonts w:eastAsia="Times New Roman"/>
      <w:b w:val="0"/>
      <w:color w:val="000000"/>
      <w:w w:val="100"/>
      <w:sz w:val="24"/>
    </w:rPr>
  </w:style>
  <w:style w:type="character" w:customStyle="1" w:styleId="ListLabel25">
    <w:name w:val="ListLabel 25"/>
    <w:rPr>
      <w:rFonts w:eastAsia="Times New Roman"/>
      <w:b w:val="0"/>
      <w:color w:val="000000"/>
      <w:w w:val="100"/>
      <w:sz w:val="24"/>
    </w:rPr>
  </w:style>
  <w:style w:type="character" w:customStyle="1" w:styleId="ListLabel26">
    <w:name w:val="ListLabel 26"/>
    <w:rPr>
      <w:rFonts w:eastAsia="Times New Roman"/>
      <w:b w:val="0"/>
      <w:color w:val="000000"/>
      <w:w w:val="100"/>
      <w:sz w:val="24"/>
    </w:rPr>
  </w:style>
  <w:style w:type="character" w:customStyle="1" w:styleId="ListLabel27">
    <w:name w:val="ListLabel 27"/>
    <w:rPr>
      <w:rFonts w:eastAsia="Times New Roman"/>
      <w:b w:val="0"/>
      <w:color w:val="000000"/>
      <w:w w:val="100"/>
      <w:sz w:val="24"/>
    </w:rPr>
  </w:style>
  <w:style w:type="character" w:customStyle="1" w:styleId="ListLabel28">
    <w:name w:val="ListLabel 28"/>
    <w:rPr>
      <w:rFonts w:eastAsia="Times New Roman"/>
      <w:b w:val="0"/>
      <w:color w:val="000000"/>
      <w:w w:val="100"/>
      <w:sz w:val="24"/>
    </w:rPr>
  </w:style>
  <w:style w:type="character" w:customStyle="1" w:styleId="ListLabel29">
    <w:name w:val="ListLabel 29"/>
    <w:rPr>
      <w:rFonts w:eastAsia="Times New Roman"/>
      <w:b w:val="0"/>
      <w:color w:val="000000"/>
      <w:w w:val="100"/>
      <w:sz w:val="24"/>
    </w:rPr>
  </w:style>
  <w:style w:type="character" w:customStyle="1" w:styleId="ListLabel30">
    <w:name w:val="ListLabel 30"/>
    <w:rPr>
      <w:rFonts w:eastAsia="Times New Roman"/>
      <w:b w:val="0"/>
      <w:color w:val="000000"/>
      <w:w w:val="100"/>
      <w:sz w:val="24"/>
    </w:rPr>
  </w:style>
  <w:style w:type="character" w:customStyle="1" w:styleId="ListLabel31">
    <w:name w:val="ListLabel 31"/>
    <w:rPr>
      <w:rFonts w:eastAsia="Times New Roman"/>
      <w:b w:val="0"/>
      <w:color w:val="000000"/>
      <w:w w:val="100"/>
      <w:sz w:val="24"/>
    </w:rPr>
  </w:style>
  <w:style w:type="character" w:customStyle="1" w:styleId="ListLabel32">
    <w:name w:val="ListLabel 32"/>
    <w:rPr>
      <w:rFonts w:eastAsia="Times New Roman"/>
      <w:b w:val="0"/>
      <w:color w:val="000000"/>
      <w:w w:val="100"/>
      <w:sz w:val="24"/>
    </w:rPr>
  </w:style>
  <w:style w:type="character" w:customStyle="1" w:styleId="ListLabel33">
    <w:name w:val="ListLabel 33"/>
    <w:rPr>
      <w:rFonts w:eastAsia="Times New Roman"/>
      <w:b w:val="0"/>
      <w:color w:val="000000"/>
      <w:w w:val="100"/>
      <w:sz w:val="24"/>
    </w:rPr>
  </w:style>
  <w:style w:type="character" w:customStyle="1" w:styleId="ListLabel34">
    <w:name w:val="ListLabel 34"/>
    <w:rPr>
      <w:rFonts w:eastAsia="Times New Roman"/>
      <w:b w:val="0"/>
      <w:color w:val="000000"/>
      <w:w w:val="100"/>
      <w:sz w:val="24"/>
    </w:rPr>
  </w:style>
  <w:style w:type="character" w:customStyle="1" w:styleId="ListLabel35">
    <w:name w:val="ListLabel 35"/>
    <w:rPr>
      <w:rFonts w:eastAsia="Times New Roman"/>
      <w:b w:val="0"/>
      <w:color w:val="000000"/>
      <w:w w:val="100"/>
      <w:sz w:val="24"/>
    </w:rPr>
  </w:style>
  <w:style w:type="character" w:customStyle="1" w:styleId="ListLabel36">
    <w:name w:val="ListLabel 36"/>
    <w:rPr>
      <w:rFonts w:eastAsia="Times New Roman"/>
      <w:b w:val="0"/>
      <w:color w:val="000000"/>
      <w:w w:val="100"/>
      <w:sz w:val="24"/>
    </w:rPr>
  </w:style>
  <w:style w:type="character" w:customStyle="1" w:styleId="ListLabel37">
    <w:name w:val="ListLabel 37"/>
    <w:rPr>
      <w:rFonts w:eastAsia="Times New Roman"/>
      <w:b w:val="0"/>
      <w:color w:val="000000"/>
      <w:w w:val="100"/>
      <w:sz w:val="24"/>
    </w:rPr>
  </w:style>
  <w:style w:type="character" w:customStyle="1" w:styleId="ListLabel38">
    <w:name w:val="ListLabel 38"/>
    <w:rPr>
      <w:rFonts w:eastAsia="Times New Roman"/>
      <w:b w:val="0"/>
      <w:color w:val="000000"/>
      <w:w w:val="100"/>
      <w:sz w:val="24"/>
    </w:rPr>
  </w:style>
  <w:style w:type="character" w:customStyle="1" w:styleId="ListLabel39">
    <w:name w:val="ListLabel 39"/>
    <w:rPr>
      <w:rFonts w:eastAsia="Times New Roman"/>
      <w:b w:val="0"/>
      <w:color w:val="000000"/>
      <w:w w:val="100"/>
      <w:sz w:val="24"/>
    </w:rPr>
  </w:style>
  <w:style w:type="character" w:customStyle="1" w:styleId="ListLabel40">
    <w:name w:val="ListLabel 40"/>
    <w:rPr>
      <w:rFonts w:eastAsia="Times New Roman"/>
      <w:b w:val="0"/>
      <w:color w:val="000000"/>
      <w:w w:val="100"/>
      <w:sz w:val="24"/>
    </w:rPr>
  </w:style>
  <w:style w:type="character" w:customStyle="1" w:styleId="ListLabel41">
    <w:name w:val="ListLabel 41"/>
    <w:rPr>
      <w:rFonts w:eastAsia="Times New Roman"/>
      <w:b w:val="0"/>
      <w:color w:val="000000"/>
      <w:w w:val="100"/>
      <w:sz w:val="24"/>
    </w:rPr>
  </w:style>
  <w:style w:type="character" w:customStyle="1" w:styleId="ListLabel42">
    <w:name w:val="ListLabel 42"/>
    <w:rPr>
      <w:rFonts w:eastAsia="Times New Roman"/>
      <w:b w:val="0"/>
      <w:color w:val="000000"/>
      <w:w w:val="100"/>
      <w:sz w:val="24"/>
    </w:rPr>
  </w:style>
  <w:style w:type="character" w:customStyle="1" w:styleId="ListLabel43">
    <w:name w:val="ListLabel 43"/>
    <w:rPr>
      <w:rFonts w:eastAsia="Times New Roman"/>
      <w:b w:val="0"/>
      <w:color w:val="000000"/>
      <w:w w:val="100"/>
      <w:sz w:val="24"/>
    </w:rPr>
  </w:style>
  <w:style w:type="character" w:customStyle="1" w:styleId="ListLabel44">
    <w:name w:val="ListLabel 44"/>
    <w:rPr>
      <w:rFonts w:eastAsia="Times New Roman"/>
      <w:b w:val="0"/>
      <w:color w:val="000000"/>
      <w:w w:val="100"/>
      <w:sz w:val="24"/>
    </w:rPr>
  </w:style>
  <w:style w:type="character" w:customStyle="1" w:styleId="ListLabel45">
    <w:name w:val="ListLabel 45"/>
    <w:rPr>
      <w:rFonts w:eastAsia="Times New Roman"/>
      <w:b w:val="0"/>
      <w:color w:val="000000"/>
      <w:w w:val="100"/>
      <w:sz w:val="24"/>
    </w:rPr>
  </w:style>
  <w:style w:type="character" w:customStyle="1" w:styleId="ListLabel46">
    <w:name w:val="ListLabel 46"/>
    <w:rPr>
      <w:rFonts w:eastAsia="Times New Roman"/>
      <w:b w:val="0"/>
      <w:color w:val="000000"/>
      <w:w w:val="100"/>
      <w:sz w:val="24"/>
    </w:rPr>
  </w:style>
  <w:style w:type="character" w:customStyle="1" w:styleId="ListLabel47">
    <w:name w:val="ListLabel 47"/>
    <w:rPr>
      <w:rFonts w:eastAsia="Times New Roman"/>
      <w:b w:val="0"/>
      <w:color w:val="000000"/>
      <w:w w:val="100"/>
      <w:sz w:val="24"/>
    </w:rPr>
  </w:style>
  <w:style w:type="character" w:customStyle="1" w:styleId="ListLabel48">
    <w:name w:val="ListLabel 48"/>
    <w:rPr>
      <w:rFonts w:eastAsia="Times New Roman"/>
      <w:b w:val="0"/>
      <w:color w:val="000000"/>
      <w:w w:val="100"/>
      <w:sz w:val="24"/>
    </w:rPr>
  </w:style>
  <w:style w:type="character" w:customStyle="1" w:styleId="ListLabel49">
    <w:name w:val="ListLabel 49"/>
    <w:rPr>
      <w:rFonts w:eastAsia="Times New Roman"/>
      <w:b w:val="0"/>
      <w:color w:val="000000"/>
      <w:w w:val="100"/>
      <w:sz w:val="24"/>
    </w:rPr>
  </w:style>
  <w:style w:type="character" w:customStyle="1" w:styleId="ListLabel50">
    <w:name w:val="ListLabel 50"/>
    <w:rPr>
      <w:rFonts w:eastAsia="Times New Roman"/>
      <w:b w:val="0"/>
      <w:color w:val="000000"/>
      <w:w w:val="100"/>
      <w:sz w:val="24"/>
    </w:rPr>
  </w:style>
  <w:style w:type="character" w:customStyle="1" w:styleId="ListLabel51">
    <w:name w:val="ListLabel 51"/>
    <w:rPr>
      <w:rFonts w:eastAsia="Times New Roman"/>
      <w:b w:val="0"/>
      <w:color w:val="000000"/>
      <w:w w:val="100"/>
      <w:sz w:val="24"/>
    </w:rPr>
  </w:style>
  <w:style w:type="character" w:customStyle="1" w:styleId="ListLabel52">
    <w:name w:val="ListLabel 52"/>
    <w:rPr>
      <w:rFonts w:eastAsia="Times New Roman"/>
      <w:b w:val="0"/>
      <w:color w:val="000000"/>
      <w:w w:val="100"/>
      <w:sz w:val="24"/>
    </w:rPr>
  </w:style>
  <w:style w:type="character" w:customStyle="1" w:styleId="ListLabel53">
    <w:name w:val="ListLabel 53"/>
    <w:rPr>
      <w:rFonts w:eastAsia="Times New Roman"/>
      <w:b w:val="0"/>
      <w:color w:val="000000"/>
      <w:w w:val="100"/>
      <w:sz w:val="24"/>
    </w:rPr>
  </w:style>
  <w:style w:type="character" w:customStyle="1" w:styleId="ListLabel54">
    <w:name w:val="ListLabel 54"/>
    <w:rPr>
      <w:rFonts w:eastAsia="Times New Roman"/>
      <w:b w:val="0"/>
      <w:color w:val="000000"/>
      <w:w w:val="100"/>
      <w:sz w:val="24"/>
    </w:rPr>
  </w:style>
  <w:style w:type="character" w:customStyle="1" w:styleId="ListLabel55">
    <w:name w:val="ListLabel 55"/>
    <w:rPr>
      <w:rFonts w:eastAsia="Times New Roman"/>
      <w:b w:val="0"/>
      <w:color w:val="000000"/>
      <w:w w:val="100"/>
      <w:sz w:val="24"/>
    </w:rPr>
  </w:style>
  <w:style w:type="character" w:customStyle="1" w:styleId="ListLabel56">
    <w:name w:val="ListLabel 56"/>
    <w:rPr>
      <w:rFonts w:eastAsia="Times New Roman"/>
      <w:b w:val="0"/>
      <w:color w:val="000000"/>
      <w:w w:val="100"/>
      <w:sz w:val="24"/>
    </w:rPr>
  </w:style>
  <w:style w:type="character" w:customStyle="1" w:styleId="ListLabel57">
    <w:name w:val="ListLabel 57"/>
    <w:rPr>
      <w:rFonts w:eastAsia="Times New Roman"/>
      <w:b w:val="0"/>
      <w:color w:val="000000"/>
      <w:w w:val="100"/>
      <w:sz w:val="24"/>
    </w:rPr>
  </w:style>
  <w:style w:type="character" w:customStyle="1" w:styleId="ListLabel58">
    <w:name w:val="ListLabel 58"/>
    <w:rPr>
      <w:rFonts w:eastAsia="Times New Roman"/>
      <w:b w:val="0"/>
      <w:color w:val="000000"/>
      <w:w w:val="100"/>
      <w:sz w:val="24"/>
    </w:rPr>
  </w:style>
  <w:style w:type="character" w:customStyle="1" w:styleId="ListLabel59">
    <w:name w:val="ListLabel 59"/>
    <w:rPr>
      <w:rFonts w:eastAsia="Times New Roman"/>
      <w:b w:val="0"/>
      <w:color w:val="000000"/>
      <w:w w:val="100"/>
      <w:sz w:val="24"/>
    </w:rPr>
  </w:style>
  <w:style w:type="character" w:customStyle="1" w:styleId="ListLabel60">
    <w:name w:val="ListLabel 60"/>
    <w:rPr>
      <w:rFonts w:eastAsia="Times New Roman"/>
      <w:b w:val="0"/>
      <w:color w:val="000000"/>
      <w:w w:val="100"/>
      <w:sz w:val="24"/>
    </w:rPr>
  </w:style>
  <w:style w:type="character" w:customStyle="1" w:styleId="ListLabel61">
    <w:name w:val="ListLabel 61"/>
    <w:rPr>
      <w:rFonts w:eastAsia="Times New Roman"/>
      <w:b w:val="0"/>
      <w:color w:val="000000"/>
      <w:w w:val="100"/>
      <w:sz w:val="24"/>
    </w:rPr>
  </w:style>
  <w:style w:type="character" w:customStyle="1" w:styleId="ListLabel62">
    <w:name w:val="ListLabel 62"/>
    <w:rPr>
      <w:rFonts w:eastAsia="Times New Roman"/>
      <w:b w:val="0"/>
      <w:color w:val="000000"/>
      <w:w w:val="100"/>
      <w:sz w:val="24"/>
    </w:rPr>
  </w:style>
  <w:style w:type="character" w:customStyle="1" w:styleId="ListLabel63">
    <w:name w:val="ListLabel 63"/>
    <w:rPr>
      <w:rFonts w:eastAsia="Times New Roman"/>
      <w:b w:val="0"/>
      <w:color w:val="000000"/>
      <w:w w:val="100"/>
      <w:sz w:val="24"/>
    </w:rPr>
  </w:style>
  <w:style w:type="character" w:customStyle="1" w:styleId="ListLabel64">
    <w:name w:val="ListLabel 64"/>
    <w:rPr>
      <w:rFonts w:ascii="Times New Roman" w:eastAsia="Times New Roman" w:hAnsi="Times New Roman"/>
      <w:b/>
      <w:color w:val="000000"/>
      <w:w w:val="100"/>
      <w:sz w:val="24"/>
    </w:rPr>
  </w:style>
  <w:style w:type="character" w:customStyle="1" w:styleId="ListLabel65">
    <w:name w:val="ListLabel 65"/>
    <w:rPr>
      <w:rFonts w:eastAsia="Times New Roman"/>
      <w:b/>
      <w:color w:val="000000"/>
      <w:w w:val="100"/>
      <w:sz w:val="24"/>
    </w:rPr>
  </w:style>
  <w:style w:type="character" w:customStyle="1" w:styleId="ListLabel66">
    <w:name w:val="ListLabel 66"/>
    <w:rPr>
      <w:rFonts w:eastAsia="Times New Roman"/>
      <w:b/>
      <w:color w:val="000000"/>
      <w:w w:val="100"/>
      <w:sz w:val="24"/>
    </w:rPr>
  </w:style>
  <w:style w:type="character" w:customStyle="1" w:styleId="ListLabel67">
    <w:name w:val="ListLabel 67"/>
    <w:rPr>
      <w:rFonts w:eastAsia="Times New Roman"/>
      <w:b/>
      <w:color w:val="000000"/>
      <w:w w:val="100"/>
      <w:sz w:val="24"/>
    </w:rPr>
  </w:style>
  <w:style w:type="character" w:customStyle="1" w:styleId="ListLabel68">
    <w:name w:val="ListLabel 68"/>
    <w:rPr>
      <w:rFonts w:eastAsia="Times New Roman"/>
      <w:b/>
      <w:color w:val="000000"/>
      <w:w w:val="100"/>
      <w:sz w:val="24"/>
    </w:rPr>
  </w:style>
  <w:style w:type="character" w:customStyle="1" w:styleId="ListLabel69">
    <w:name w:val="ListLabel 69"/>
    <w:rPr>
      <w:rFonts w:eastAsia="Times New Roman"/>
      <w:b/>
      <w:color w:val="000000"/>
      <w:w w:val="100"/>
      <w:sz w:val="24"/>
    </w:rPr>
  </w:style>
  <w:style w:type="character" w:customStyle="1" w:styleId="ListLabel70">
    <w:name w:val="ListLabel 70"/>
    <w:rPr>
      <w:rFonts w:eastAsia="Times New Roman"/>
      <w:b/>
      <w:color w:val="000000"/>
      <w:w w:val="100"/>
      <w:sz w:val="24"/>
    </w:rPr>
  </w:style>
  <w:style w:type="character" w:customStyle="1" w:styleId="ListLabel71">
    <w:name w:val="ListLabel 71"/>
    <w:rPr>
      <w:rFonts w:eastAsia="Times New Roman"/>
      <w:b/>
      <w:color w:val="000000"/>
      <w:w w:val="100"/>
      <w:sz w:val="24"/>
    </w:rPr>
  </w:style>
  <w:style w:type="character" w:customStyle="1" w:styleId="ListLabel72">
    <w:name w:val="ListLabel 72"/>
    <w:rPr>
      <w:rFonts w:eastAsia="Times New Roman"/>
      <w:b/>
      <w:color w:val="000000"/>
      <w:w w:val="100"/>
      <w:sz w:val="24"/>
    </w:rPr>
  </w:style>
  <w:style w:type="character" w:customStyle="1" w:styleId="ListLabel73">
    <w:name w:val="ListLabel 73"/>
    <w:rPr>
      <w:rFonts w:ascii="Times New Roman" w:eastAsia="Times New Roman" w:hAnsi="Times New Roman"/>
      <w:b/>
      <w:color w:val="000000"/>
      <w:w w:val="100"/>
      <w:sz w:val="24"/>
    </w:rPr>
  </w:style>
  <w:style w:type="character" w:customStyle="1" w:styleId="ListLabel74">
    <w:name w:val="ListLabel 74"/>
    <w:rPr>
      <w:rFonts w:eastAsia="Times New Roman"/>
      <w:b/>
      <w:color w:val="000000"/>
      <w:w w:val="100"/>
      <w:sz w:val="24"/>
    </w:rPr>
  </w:style>
  <w:style w:type="character" w:customStyle="1" w:styleId="ListLabel75">
    <w:name w:val="ListLabel 75"/>
    <w:rPr>
      <w:rFonts w:eastAsia="Times New Roman"/>
      <w:b/>
      <w:color w:val="000000"/>
      <w:w w:val="100"/>
      <w:sz w:val="24"/>
    </w:rPr>
  </w:style>
  <w:style w:type="character" w:customStyle="1" w:styleId="ListLabel76">
    <w:name w:val="ListLabel 76"/>
    <w:rPr>
      <w:rFonts w:eastAsia="Times New Roman"/>
      <w:b/>
      <w:color w:val="000000"/>
      <w:w w:val="100"/>
      <w:sz w:val="24"/>
    </w:rPr>
  </w:style>
  <w:style w:type="character" w:customStyle="1" w:styleId="ListLabel77">
    <w:name w:val="ListLabel 77"/>
    <w:rPr>
      <w:rFonts w:eastAsia="Times New Roman"/>
      <w:b/>
      <w:color w:val="000000"/>
      <w:w w:val="100"/>
      <w:sz w:val="24"/>
    </w:rPr>
  </w:style>
  <w:style w:type="character" w:customStyle="1" w:styleId="ListLabel78">
    <w:name w:val="ListLabel 78"/>
    <w:rPr>
      <w:rFonts w:eastAsia="Times New Roman"/>
      <w:b/>
      <w:color w:val="000000"/>
      <w:w w:val="100"/>
      <w:sz w:val="24"/>
    </w:rPr>
  </w:style>
  <w:style w:type="character" w:customStyle="1" w:styleId="ListLabel79">
    <w:name w:val="ListLabel 79"/>
    <w:rPr>
      <w:rFonts w:eastAsia="Times New Roman"/>
      <w:b/>
      <w:color w:val="000000"/>
      <w:w w:val="100"/>
      <w:sz w:val="24"/>
    </w:rPr>
  </w:style>
  <w:style w:type="character" w:customStyle="1" w:styleId="ListLabel80">
    <w:name w:val="ListLabel 80"/>
    <w:rPr>
      <w:rFonts w:eastAsia="Times New Roman"/>
      <w:b/>
      <w:color w:val="000000"/>
      <w:w w:val="100"/>
      <w:sz w:val="24"/>
    </w:rPr>
  </w:style>
  <w:style w:type="character" w:customStyle="1" w:styleId="ListLabel81">
    <w:name w:val="ListLabel 81"/>
    <w:rPr>
      <w:rFonts w:eastAsia="Times New Roman"/>
      <w:b/>
      <w:color w:val="000000"/>
      <w:w w:val="100"/>
      <w:sz w:val="24"/>
    </w:rPr>
  </w:style>
  <w:style w:type="character" w:customStyle="1" w:styleId="ListLabel82">
    <w:name w:val="ListLabel 82"/>
    <w:rPr>
      <w:rFonts w:ascii="Times New Roman" w:eastAsia="Symbol" w:hAnsi="Times New Roman"/>
      <w:b w:val="0"/>
      <w:color w:val="000000"/>
      <w:w w:val="100"/>
      <w:sz w:val="24"/>
    </w:rPr>
  </w:style>
  <w:style w:type="character" w:customStyle="1" w:styleId="ListLabel83">
    <w:name w:val="ListLabel 83"/>
    <w:rPr>
      <w:rFonts w:eastAsia="Times New Roman"/>
      <w:b w:val="0"/>
      <w:color w:val="000000"/>
      <w:w w:val="100"/>
      <w:sz w:val="24"/>
    </w:rPr>
  </w:style>
  <w:style w:type="character" w:customStyle="1" w:styleId="ListLabel84">
    <w:name w:val="ListLabel 84"/>
    <w:rPr>
      <w:rFonts w:eastAsia="Times New Roman"/>
      <w:b w:val="0"/>
      <w:color w:val="000000"/>
      <w:w w:val="100"/>
      <w:sz w:val="24"/>
    </w:rPr>
  </w:style>
  <w:style w:type="character" w:customStyle="1" w:styleId="ListLabel85">
    <w:name w:val="ListLabel 85"/>
    <w:rPr>
      <w:rFonts w:eastAsia="Times New Roman"/>
      <w:b w:val="0"/>
      <w:color w:val="000000"/>
      <w:w w:val="100"/>
      <w:sz w:val="24"/>
    </w:rPr>
  </w:style>
  <w:style w:type="character" w:customStyle="1" w:styleId="ListLabel86">
    <w:name w:val="ListLabel 86"/>
    <w:rPr>
      <w:rFonts w:eastAsia="Times New Roman"/>
      <w:b w:val="0"/>
      <w:color w:val="000000"/>
      <w:w w:val="100"/>
      <w:sz w:val="24"/>
    </w:rPr>
  </w:style>
  <w:style w:type="character" w:customStyle="1" w:styleId="ListLabel87">
    <w:name w:val="ListLabel 87"/>
    <w:rPr>
      <w:rFonts w:eastAsia="Times New Roman"/>
      <w:b w:val="0"/>
      <w:color w:val="000000"/>
      <w:w w:val="100"/>
      <w:sz w:val="24"/>
    </w:rPr>
  </w:style>
  <w:style w:type="character" w:customStyle="1" w:styleId="ListLabel88">
    <w:name w:val="ListLabel 88"/>
    <w:rPr>
      <w:rFonts w:eastAsia="Times New Roman"/>
      <w:b w:val="0"/>
      <w:color w:val="000000"/>
      <w:w w:val="100"/>
      <w:sz w:val="24"/>
    </w:rPr>
  </w:style>
  <w:style w:type="character" w:customStyle="1" w:styleId="ListLabel89">
    <w:name w:val="ListLabel 89"/>
    <w:rPr>
      <w:rFonts w:eastAsia="Times New Roman"/>
      <w:b w:val="0"/>
      <w:color w:val="000000"/>
      <w:w w:val="100"/>
      <w:sz w:val="24"/>
    </w:rPr>
  </w:style>
  <w:style w:type="character" w:customStyle="1" w:styleId="ListLabel90">
    <w:name w:val="ListLabel 90"/>
    <w:rPr>
      <w:rFonts w:eastAsia="Times New Roman"/>
      <w:b w:val="0"/>
      <w:color w:val="000000"/>
      <w:w w:val="100"/>
      <w:sz w:val="24"/>
    </w:rPr>
  </w:style>
  <w:style w:type="character" w:customStyle="1" w:styleId="ListLabel91">
    <w:name w:val="ListLabel 91"/>
    <w:rPr>
      <w:rFonts w:eastAsia="Times New Roman"/>
      <w:b w:val="0"/>
      <w:color w:val="000000"/>
      <w:w w:val="100"/>
      <w:sz w:val="24"/>
    </w:rPr>
  </w:style>
  <w:style w:type="character" w:customStyle="1" w:styleId="ListLabel92">
    <w:name w:val="ListLabel 92"/>
    <w:rPr>
      <w:rFonts w:eastAsia="Times New Roman"/>
      <w:b w:val="0"/>
      <w:color w:val="000000"/>
      <w:w w:val="100"/>
      <w:sz w:val="24"/>
    </w:rPr>
  </w:style>
  <w:style w:type="character" w:customStyle="1" w:styleId="ListLabel93">
    <w:name w:val="ListLabel 93"/>
    <w:rPr>
      <w:rFonts w:eastAsia="Times New Roman"/>
      <w:b w:val="0"/>
      <w:color w:val="000000"/>
      <w:w w:val="100"/>
      <w:sz w:val="24"/>
    </w:rPr>
  </w:style>
  <w:style w:type="character" w:customStyle="1" w:styleId="ListLabel94">
    <w:name w:val="ListLabel 94"/>
    <w:rPr>
      <w:rFonts w:eastAsia="Times New Roman"/>
      <w:b w:val="0"/>
      <w:color w:val="000000"/>
      <w:w w:val="100"/>
      <w:sz w:val="24"/>
    </w:rPr>
  </w:style>
  <w:style w:type="character" w:customStyle="1" w:styleId="ListLabel95">
    <w:name w:val="ListLabel 95"/>
    <w:rPr>
      <w:rFonts w:eastAsia="Times New Roman"/>
      <w:b w:val="0"/>
      <w:color w:val="000000"/>
      <w:w w:val="100"/>
      <w:sz w:val="24"/>
    </w:rPr>
  </w:style>
  <w:style w:type="character" w:customStyle="1" w:styleId="ListLabel96">
    <w:name w:val="ListLabel 96"/>
    <w:rPr>
      <w:rFonts w:eastAsia="Times New Roman"/>
      <w:b w:val="0"/>
      <w:color w:val="000000"/>
      <w:w w:val="100"/>
      <w:sz w:val="24"/>
    </w:rPr>
  </w:style>
  <w:style w:type="character" w:customStyle="1" w:styleId="ListLabel97">
    <w:name w:val="ListLabel 97"/>
    <w:rPr>
      <w:rFonts w:eastAsia="Times New Roman"/>
      <w:b w:val="0"/>
      <w:color w:val="000000"/>
      <w:w w:val="100"/>
      <w:sz w:val="24"/>
    </w:rPr>
  </w:style>
  <w:style w:type="character" w:customStyle="1" w:styleId="ListLabel98">
    <w:name w:val="ListLabel 98"/>
    <w:rPr>
      <w:rFonts w:eastAsia="Times New Roman"/>
      <w:b w:val="0"/>
      <w:color w:val="000000"/>
      <w:w w:val="100"/>
      <w:sz w:val="24"/>
    </w:rPr>
  </w:style>
  <w:style w:type="character" w:customStyle="1" w:styleId="ListLabel99">
    <w:name w:val="ListLabel 99"/>
    <w:rPr>
      <w:rFonts w:eastAsia="Times New Roman"/>
      <w:b w:val="0"/>
      <w:color w:val="000000"/>
      <w:w w:val="100"/>
      <w:sz w:val="24"/>
    </w:rPr>
  </w:style>
  <w:style w:type="character" w:customStyle="1" w:styleId="ListLabel100">
    <w:name w:val="ListLabel 100"/>
    <w:rPr>
      <w:rFonts w:eastAsia="Times New Roman"/>
      <w:b w:val="0"/>
      <w:color w:val="000000"/>
      <w:w w:val="100"/>
      <w:sz w:val="24"/>
    </w:rPr>
  </w:style>
  <w:style w:type="character" w:customStyle="1" w:styleId="ListLabel101">
    <w:name w:val="ListLabel 101"/>
    <w:rPr>
      <w:b w:val="0"/>
      <w:color w:val="000000"/>
      <w:w w:val="100"/>
      <w:sz w:val="24"/>
    </w:rPr>
  </w:style>
  <w:style w:type="character" w:customStyle="1" w:styleId="ListLabel102">
    <w:name w:val="ListLabel 102"/>
    <w:rPr>
      <w:b w:val="0"/>
      <w:color w:val="000000"/>
      <w:w w:val="100"/>
      <w:sz w:val="24"/>
    </w:rPr>
  </w:style>
  <w:style w:type="character" w:customStyle="1" w:styleId="ListLabel103">
    <w:name w:val="ListLabel 103"/>
    <w:rPr>
      <w:b w:val="0"/>
      <w:color w:val="000000"/>
      <w:w w:val="100"/>
      <w:sz w:val="24"/>
    </w:rPr>
  </w:style>
  <w:style w:type="character" w:customStyle="1" w:styleId="ListLabel104">
    <w:name w:val="ListLabel 104"/>
    <w:rPr>
      <w:b w:val="0"/>
      <w:color w:val="000000"/>
      <w:w w:val="100"/>
      <w:sz w:val="24"/>
    </w:rPr>
  </w:style>
  <w:style w:type="character" w:customStyle="1" w:styleId="ListLabel105">
    <w:name w:val="ListLabel 105"/>
    <w:rPr>
      <w:b w:val="0"/>
      <w:color w:val="000000"/>
      <w:w w:val="100"/>
      <w:sz w:val="24"/>
    </w:rPr>
  </w:style>
  <w:style w:type="character" w:customStyle="1" w:styleId="ListLabel106">
    <w:name w:val="ListLabel 106"/>
    <w:rPr>
      <w:b w:val="0"/>
      <w:color w:val="000000"/>
      <w:w w:val="100"/>
      <w:sz w:val="24"/>
    </w:rPr>
  </w:style>
  <w:style w:type="character" w:customStyle="1" w:styleId="ListLabel107">
    <w:name w:val="ListLabel 107"/>
    <w:rPr>
      <w:b w:val="0"/>
      <w:color w:val="000000"/>
      <w:w w:val="100"/>
      <w:sz w:val="24"/>
    </w:rPr>
  </w:style>
  <w:style w:type="character" w:customStyle="1" w:styleId="ListLabel108">
    <w:name w:val="ListLabel 108"/>
    <w:rPr>
      <w:b w:val="0"/>
      <w:color w:val="000000"/>
      <w:w w:val="100"/>
      <w:sz w:val="24"/>
    </w:rPr>
  </w:style>
  <w:style w:type="character" w:customStyle="1" w:styleId="ListLabel109">
    <w:name w:val="ListLabel 109"/>
    <w:rPr>
      <w:b w:val="0"/>
      <w:color w:val="000000"/>
      <w:w w:val="100"/>
      <w:sz w:val="24"/>
    </w:rPr>
  </w:style>
  <w:style w:type="character" w:customStyle="1" w:styleId="ListLabel110">
    <w:name w:val="ListLabel 110"/>
    <w:rPr>
      <w:rFonts w:eastAsia="Times New Roman"/>
      <w:b w:val="0"/>
      <w:color w:val="000000"/>
      <w:w w:val="100"/>
      <w:sz w:val="24"/>
    </w:rPr>
  </w:style>
  <w:style w:type="character" w:customStyle="1" w:styleId="ListLabel111">
    <w:name w:val="ListLabel 111"/>
    <w:rPr>
      <w:rFonts w:eastAsia="Times New Roman"/>
      <w:b w:val="0"/>
      <w:color w:val="000000"/>
      <w:w w:val="100"/>
      <w:sz w:val="24"/>
    </w:rPr>
  </w:style>
  <w:style w:type="character" w:customStyle="1" w:styleId="ListLabel112">
    <w:name w:val="ListLabel 112"/>
    <w:rPr>
      <w:rFonts w:eastAsia="Times New Roman"/>
      <w:b w:val="0"/>
      <w:color w:val="000000"/>
      <w:w w:val="100"/>
      <w:sz w:val="24"/>
    </w:rPr>
  </w:style>
  <w:style w:type="character" w:customStyle="1" w:styleId="ListLabel113">
    <w:name w:val="ListLabel 113"/>
    <w:rPr>
      <w:rFonts w:eastAsia="Times New Roman"/>
      <w:b w:val="0"/>
      <w:color w:val="000000"/>
      <w:w w:val="100"/>
      <w:sz w:val="24"/>
    </w:rPr>
  </w:style>
  <w:style w:type="character" w:customStyle="1" w:styleId="ListLabel114">
    <w:name w:val="ListLabel 114"/>
    <w:rPr>
      <w:rFonts w:eastAsia="Times New Roman"/>
      <w:b w:val="0"/>
      <w:color w:val="000000"/>
      <w:w w:val="100"/>
      <w:sz w:val="24"/>
    </w:rPr>
  </w:style>
  <w:style w:type="character" w:customStyle="1" w:styleId="ListLabel115">
    <w:name w:val="ListLabel 115"/>
    <w:rPr>
      <w:rFonts w:eastAsia="Times New Roman"/>
      <w:b w:val="0"/>
      <w:color w:val="000000"/>
      <w:w w:val="100"/>
      <w:sz w:val="24"/>
    </w:rPr>
  </w:style>
  <w:style w:type="character" w:customStyle="1" w:styleId="ListLabel116">
    <w:name w:val="ListLabel 116"/>
    <w:rPr>
      <w:rFonts w:eastAsia="Times New Roman"/>
      <w:b w:val="0"/>
      <w:color w:val="000000"/>
      <w:w w:val="100"/>
      <w:sz w:val="24"/>
    </w:rPr>
  </w:style>
  <w:style w:type="character" w:customStyle="1" w:styleId="ListLabel117">
    <w:name w:val="ListLabel 117"/>
    <w:rPr>
      <w:rFonts w:eastAsia="Times New Roman"/>
      <w:b w:val="0"/>
      <w:color w:val="000000"/>
      <w:w w:val="100"/>
      <w:sz w:val="24"/>
    </w:rPr>
  </w:style>
  <w:style w:type="character" w:customStyle="1" w:styleId="ListLabel118">
    <w:name w:val="ListLabel 118"/>
    <w:rPr>
      <w:rFonts w:eastAsia="Times New Roman"/>
      <w:b w:val="0"/>
      <w:color w:val="000000"/>
      <w:w w:val="100"/>
      <w:sz w:val="24"/>
    </w:rPr>
  </w:style>
  <w:style w:type="character" w:customStyle="1" w:styleId="ListLabel119">
    <w:name w:val="ListLabel 119"/>
    <w:rPr>
      <w:rFonts w:eastAsia="Times New Roman"/>
      <w:b w:val="0"/>
      <w:color w:val="000000"/>
      <w:w w:val="100"/>
      <w:sz w:val="24"/>
    </w:rPr>
  </w:style>
  <w:style w:type="character" w:customStyle="1" w:styleId="ListLabel120">
    <w:name w:val="ListLabel 120"/>
    <w:rPr>
      <w:rFonts w:eastAsia="Times New Roman"/>
      <w:b w:val="0"/>
      <w:color w:val="000000"/>
      <w:w w:val="100"/>
      <w:sz w:val="24"/>
    </w:rPr>
  </w:style>
  <w:style w:type="character" w:customStyle="1" w:styleId="ListLabel121">
    <w:name w:val="ListLabel 121"/>
    <w:rPr>
      <w:rFonts w:eastAsia="Times New Roman"/>
      <w:b w:val="0"/>
      <w:color w:val="000000"/>
      <w:w w:val="100"/>
      <w:sz w:val="24"/>
    </w:rPr>
  </w:style>
  <w:style w:type="character" w:customStyle="1" w:styleId="ListLabel122">
    <w:name w:val="ListLabel 122"/>
    <w:rPr>
      <w:rFonts w:eastAsia="Times New Roman"/>
      <w:b w:val="0"/>
      <w:color w:val="000000"/>
      <w:w w:val="100"/>
      <w:sz w:val="24"/>
    </w:rPr>
  </w:style>
  <w:style w:type="character" w:customStyle="1" w:styleId="ListLabel123">
    <w:name w:val="ListLabel 123"/>
    <w:rPr>
      <w:rFonts w:eastAsia="Times New Roman"/>
      <w:b w:val="0"/>
      <w:color w:val="000000"/>
      <w:w w:val="100"/>
      <w:sz w:val="24"/>
    </w:rPr>
  </w:style>
  <w:style w:type="character" w:customStyle="1" w:styleId="ListLabel124">
    <w:name w:val="ListLabel 124"/>
    <w:rPr>
      <w:rFonts w:eastAsia="Times New Roman"/>
      <w:b w:val="0"/>
      <w:color w:val="000000"/>
      <w:w w:val="100"/>
      <w:sz w:val="24"/>
    </w:rPr>
  </w:style>
  <w:style w:type="character" w:customStyle="1" w:styleId="ListLabel125">
    <w:name w:val="ListLabel 125"/>
    <w:rPr>
      <w:rFonts w:eastAsia="Times New Roman"/>
      <w:b w:val="0"/>
      <w:color w:val="000000"/>
      <w:w w:val="100"/>
      <w:sz w:val="24"/>
    </w:rPr>
  </w:style>
  <w:style w:type="character" w:customStyle="1" w:styleId="ListLabel126">
    <w:name w:val="ListLabel 126"/>
    <w:rPr>
      <w:rFonts w:eastAsia="Times New Roman"/>
      <w:b w:val="0"/>
      <w:color w:val="000000"/>
      <w:w w:val="100"/>
      <w:sz w:val="24"/>
    </w:rPr>
  </w:style>
  <w:style w:type="character" w:customStyle="1" w:styleId="ListLabel127">
    <w:name w:val="ListLabel 127"/>
    <w:rPr>
      <w:rFonts w:eastAsia="Times New Roman"/>
      <w:b w:val="0"/>
      <w:color w:val="000000"/>
      <w:w w:val="100"/>
      <w:sz w:val="24"/>
    </w:rPr>
  </w:style>
  <w:style w:type="character" w:customStyle="1" w:styleId="ListLabel128">
    <w:name w:val="ListLabel 128"/>
    <w:rPr>
      <w:rFonts w:eastAsia="Times New Roman"/>
      <w:b w:val="0"/>
      <w:color w:val="000000"/>
      <w:w w:val="100"/>
      <w:sz w:val="24"/>
    </w:rPr>
  </w:style>
  <w:style w:type="character" w:customStyle="1" w:styleId="ListLabel129">
    <w:name w:val="ListLabel 129"/>
    <w:rPr>
      <w:rFonts w:eastAsia="Times New Roman"/>
      <w:b w:val="0"/>
      <w:color w:val="000000"/>
      <w:w w:val="100"/>
      <w:sz w:val="24"/>
    </w:rPr>
  </w:style>
  <w:style w:type="character" w:customStyle="1" w:styleId="ListLabel130">
    <w:name w:val="ListLabel 130"/>
    <w:rPr>
      <w:rFonts w:eastAsia="Times New Roman"/>
      <w:b w:val="0"/>
      <w:color w:val="000000"/>
      <w:w w:val="100"/>
      <w:sz w:val="24"/>
    </w:rPr>
  </w:style>
  <w:style w:type="character" w:customStyle="1" w:styleId="ListLabel131">
    <w:name w:val="ListLabel 131"/>
    <w:rPr>
      <w:rFonts w:eastAsia="Times New Roman"/>
      <w:b w:val="0"/>
      <w:color w:val="000000"/>
      <w:w w:val="100"/>
      <w:sz w:val="24"/>
    </w:rPr>
  </w:style>
  <w:style w:type="character" w:customStyle="1" w:styleId="ListLabel132">
    <w:name w:val="ListLabel 132"/>
    <w:rPr>
      <w:rFonts w:eastAsia="Times New Roman"/>
      <w:b w:val="0"/>
      <w:color w:val="000000"/>
      <w:w w:val="100"/>
      <w:sz w:val="24"/>
    </w:rPr>
  </w:style>
  <w:style w:type="character" w:customStyle="1" w:styleId="ListLabel133">
    <w:name w:val="ListLabel 133"/>
    <w:rPr>
      <w:rFonts w:eastAsia="Times New Roman"/>
      <w:b w:val="0"/>
      <w:color w:val="000000"/>
      <w:w w:val="100"/>
      <w:sz w:val="24"/>
    </w:rPr>
  </w:style>
  <w:style w:type="character" w:customStyle="1" w:styleId="ListLabel134">
    <w:name w:val="ListLabel 134"/>
    <w:rPr>
      <w:rFonts w:eastAsia="Times New Roman"/>
      <w:b w:val="0"/>
      <w:color w:val="000000"/>
      <w:w w:val="100"/>
      <w:sz w:val="24"/>
    </w:rPr>
  </w:style>
  <w:style w:type="character" w:customStyle="1" w:styleId="ListLabel135">
    <w:name w:val="ListLabel 135"/>
    <w:rPr>
      <w:rFonts w:eastAsia="Times New Roman"/>
      <w:b w:val="0"/>
      <w:color w:val="000000"/>
      <w:w w:val="100"/>
      <w:sz w:val="24"/>
    </w:rPr>
  </w:style>
  <w:style w:type="character" w:customStyle="1" w:styleId="ListLabel136">
    <w:name w:val="ListLabel 136"/>
    <w:rPr>
      <w:rFonts w:eastAsia="Times New Roman"/>
      <w:b w:val="0"/>
      <w:color w:val="000000"/>
      <w:w w:val="100"/>
      <w:sz w:val="24"/>
    </w:rPr>
  </w:style>
  <w:style w:type="character" w:customStyle="1" w:styleId="ListLabel137">
    <w:name w:val="ListLabel 137"/>
    <w:rPr>
      <w:rFonts w:eastAsia="Times New Roman"/>
      <w:b w:val="0"/>
      <w:color w:val="000000"/>
      <w:w w:val="100"/>
      <w:sz w:val="24"/>
    </w:rPr>
  </w:style>
  <w:style w:type="character" w:customStyle="1" w:styleId="ListLabel138">
    <w:name w:val="ListLabel 138"/>
    <w:rPr>
      <w:rFonts w:eastAsia="Times New Roman"/>
      <w:b w:val="0"/>
      <w:color w:val="000000"/>
      <w:w w:val="100"/>
      <w:sz w:val="24"/>
    </w:rPr>
  </w:style>
  <w:style w:type="character" w:customStyle="1" w:styleId="ListLabel139">
    <w:name w:val="ListLabel 139"/>
    <w:rPr>
      <w:rFonts w:eastAsia="Times New Roman"/>
      <w:b w:val="0"/>
      <w:color w:val="000000"/>
      <w:w w:val="100"/>
      <w:sz w:val="24"/>
    </w:rPr>
  </w:style>
  <w:style w:type="character" w:customStyle="1" w:styleId="ListLabel140">
    <w:name w:val="ListLabel 140"/>
    <w:rPr>
      <w:rFonts w:eastAsia="Times New Roman"/>
      <w:b w:val="0"/>
      <w:color w:val="000000"/>
      <w:w w:val="100"/>
      <w:sz w:val="24"/>
    </w:rPr>
  </w:style>
  <w:style w:type="character" w:customStyle="1" w:styleId="ListLabel141">
    <w:name w:val="ListLabel 141"/>
    <w:rPr>
      <w:rFonts w:eastAsia="Times New Roman"/>
      <w:b w:val="0"/>
      <w:color w:val="000000"/>
      <w:w w:val="100"/>
      <w:sz w:val="24"/>
    </w:rPr>
  </w:style>
  <w:style w:type="character" w:customStyle="1" w:styleId="ListLabel142">
    <w:name w:val="ListLabel 142"/>
    <w:rPr>
      <w:rFonts w:eastAsia="Times New Roman"/>
      <w:b w:val="0"/>
      <w:color w:val="000000"/>
      <w:w w:val="100"/>
      <w:sz w:val="24"/>
    </w:rPr>
  </w:style>
  <w:style w:type="character" w:customStyle="1" w:styleId="ListLabel143">
    <w:name w:val="ListLabel 143"/>
    <w:rPr>
      <w:rFonts w:eastAsia="Times New Roman"/>
      <w:b w:val="0"/>
      <w:color w:val="000000"/>
      <w:w w:val="100"/>
      <w:sz w:val="24"/>
    </w:rPr>
  </w:style>
  <w:style w:type="character" w:customStyle="1" w:styleId="ListLabel144">
    <w:name w:val="ListLabel 144"/>
    <w:rPr>
      <w:rFonts w:eastAsia="Times New Roman"/>
      <w:b w:val="0"/>
      <w:color w:val="000000"/>
      <w:w w:val="100"/>
      <w:sz w:val="24"/>
    </w:rPr>
  </w:style>
  <w:style w:type="character" w:customStyle="1" w:styleId="ListLabel145">
    <w:name w:val="ListLabel 145"/>
    <w:rPr>
      <w:rFonts w:eastAsia="Times New Roman"/>
      <w:b w:val="0"/>
      <w:color w:val="000000"/>
      <w:w w:val="100"/>
      <w:sz w:val="24"/>
    </w:rPr>
  </w:style>
  <w:style w:type="character" w:customStyle="1" w:styleId="a3">
    <w:name w:val="Символы концевой сноски"/>
  </w:style>
  <w:style w:type="character" w:styleId="a4">
    <w:name w:val="Hyperlink"/>
    <w:rPr>
      <w:color w:val="000080"/>
      <w:u w:val="single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Liberation Sans" w:eastAsia="PT Sans" w:hAnsi="Liberation Sans" w:cs="Free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11">
    <w:name w:val="Знак1 Знак Знак Знак"/>
    <w:basedOn w:val="a"/>
    <w:pPr>
      <w:widowControl/>
      <w:spacing w:after="160" w:line="240" w:lineRule="exact"/>
      <w:jc w:val="left"/>
    </w:pPr>
    <w:rPr>
      <w:rFonts w:ascii="Calibri" w:eastAsia="Times New Roman" w:hAnsi="Calibri" w:cs="Calibri"/>
      <w:kern w:val="0"/>
      <w:szCs w:val="20"/>
      <w:lang w:val="ru-RU" w:eastAsia="zh-CN"/>
    </w:rPr>
  </w:style>
  <w:style w:type="paragraph" w:customStyle="1" w:styleId="12">
    <w:name w:val="Знак1 Знак Знак Знак Знак Знак"/>
    <w:basedOn w:val="a"/>
    <w:rsid w:val="00A06BCA"/>
    <w:pPr>
      <w:widowControl/>
      <w:suppressAutoHyphens w:val="0"/>
      <w:spacing w:after="160" w:line="240" w:lineRule="exact"/>
      <w:jc w:val="left"/>
    </w:pPr>
    <w:rPr>
      <w:rFonts w:ascii="Calibri" w:eastAsia="Times New Roman" w:hAnsi="Calibri" w:cs="Calibri"/>
      <w:kern w:val="0"/>
      <w:szCs w:val="20"/>
      <w:lang w:val="ru-RU" w:eastAsia="zh-CN"/>
    </w:rPr>
  </w:style>
  <w:style w:type="paragraph" w:styleId="ab">
    <w:name w:val="Body Text Indent"/>
    <w:basedOn w:val="a"/>
    <w:rsid w:val="00D47014"/>
    <w:pPr>
      <w:spacing w:after="120"/>
      <w:ind w:left="283"/>
    </w:pPr>
  </w:style>
  <w:style w:type="paragraph" w:customStyle="1" w:styleId="13">
    <w:name w:val="Знак1 Знак Знак Знак Знак"/>
    <w:basedOn w:val="a"/>
    <w:rsid w:val="0083707E"/>
    <w:pPr>
      <w:widowControl/>
      <w:suppressAutoHyphens w:val="0"/>
      <w:spacing w:after="160" w:line="240" w:lineRule="exact"/>
      <w:jc w:val="left"/>
    </w:pPr>
    <w:rPr>
      <w:rFonts w:ascii="Calibri" w:eastAsia="Times New Roman" w:hAnsi="Calibri" w:cs="Calibri"/>
      <w:kern w:val="0"/>
      <w:szCs w:val="20"/>
      <w:lang w:val="ru-RU" w:eastAsia="zh-CN"/>
    </w:rPr>
  </w:style>
  <w:style w:type="character" w:styleId="ac">
    <w:name w:val="Emphasis"/>
    <w:qFormat/>
    <w:rsid w:val="00BE1919"/>
    <w:rPr>
      <w:i/>
      <w:iCs/>
    </w:rPr>
  </w:style>
  <w:style w:type="paragraph" w:customStyle="1" w:styleId="14">
    <w:name w:val="Абзац списка1"/>
    <w:basedOn w:val="a"/>
    <w:rsid w:val="00BE1919"/>
    <w:pPr>
      <w:spacing w:after="200" w:line="276" w:lineRule="auto"/>
      <w:jc w:val="left"/>
    </w:pPr>
    <w:rPr>
      <w:rFonts w:ascii="Calibri" w:eastAsia="Calibri" w:hAnsi="Calibri" w:cs="font356"/>
      <w:kern w:val="0"/>
      <w:sz w:val="22"/>
      <w:szCs w:val="22"/>
      <w:lang w:eastAsia="en-US"/>
    </w:rPr>
  </w:style>
  <w:style w:type="paragraph" w:customStyle="1" w:styleId="Default">
    <w:name w:val="Default"/>
    <w:rsid w:val="00BE1919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ad">
    <w:name w:val="Содержимое врезки"/>
    <w:basedOn w:val="a"/>
    <w:rsid w:val="00BE1919"/>
    <w:pPr>
      <w:widowControl/>
      <w:spacing w:after="200" w:line="276" w:lineRule="auto"/>
      <w:jc w:val="left"/>
    </w:pPr>
    <w:rPr>
      <w:rFonts w:ascii="Calibri" w:eastAsia="Calibri" w:hAnsi="Calibri" w:cs="font356"/>
      <w:kern w:val="0"/>
      <w:sz w:val="22"/>
      <w:szCs w:val="22"/>
      <w:lang w:val="ru-RU" w:eastAsia="en-US"/>
    </w:rPr>
  </w:style>
  <w:style w:type="paragraph" w:styleId="ae">
    <w:name w:val="Balloon Text"/>
    <w:basedOn w:val="a"/>
    <w:link w:val="af"/>
    <w:uiPriority w:val="99"/>
    <w:semiHidden/>
    <w:unhideWhenUsed/>
    <w:rsid w:val="006277D2"/>
    <w:rPr>
      <w:rFonts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277D2"/>
    <w:rPr>
      <w:rFonts w:ascii="Tahoma" w:eastAsia="Tahoma" w:hAnsi="Tahoma" w:cs="Tahoma"/>
      <w:kern w:val="1"/>
      <w:sz w:val="16"/>
      <w:szCs w:val="16"/>
      <w:lang w:val="en-US" w:eastAsia="ko-KR"/>
    </w:rPr>
  </w:style>
  <w:style w:type="paragraph" w:customStyle="1" w:styleId="ConsNonformat">
    <w:name w:val="ConsNonformat"/>
    <w:rsid w:val="00A55337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0">
    <w:name w:val="annotation reference"/>
    <w:basedOn w:val="a0"/>
    <w:uiPriority w:val="99"/>
    <w:semiHidden/>
    <w:unhideWhenUsed/>
    <w:rsid w:val="004901E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901EB"/>
    <w:rPr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901EB"/>
    <w:rPr>
      <w:rFonts w:ascii="Tahoma" w:eastAsia="Tahoma" w:hAnsi="Tahoma"/>
      <w:kern w:val="1"/>
      <w:lang w:val="en-US" w:eastAsia="ko-KR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901E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901EB"/>
    <w:rPr>
      <w:rFonts w:ascii="Tahoma" w:eastAsia="Tahoma" w:hAnsi="Tahoma"/>
      <w:b/>
      <w:bCs/>
      <w:kern w:val="1"/>
      <w:lang w:val="en-US" w:eastAsia="ko-KR"/>
    </w:rPr>
  </w:style>
  <w:style w:type="paragraph" w:styleId="af5">
    <w:name w:val="List Paragraph"/>
    <w:basedOn w:val="a"/>
    <w:link w:val="af6"/>
    <w:uiPriority w:val="34"/>
    <w:qFormat/>
    <w:rsid w:val="003257EF"/>
    <w:pPr>
      <w:suppressAutoHyphens w:val="0"/>
      <w:spacing w:after="200" w:line="276" w:lineRule="auto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3257E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f7">
    <w:name w:val="Table Grid"/>
    <w:basedOn w:val="a1"/>
    <w:uiPriority w:val="39"/>
    <w:rsid w:val="003257E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257E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@vti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242-1/04</vt:lpstr>
    </vt:vector>
  </TitlesOfParts>
  <Company>JVC VTI</Company>
  <LinksUpToDate>false</LinksUpToDate>
  <CharactersWithSpaces>8096</CharactersWithSpaces>
  <SharedDoc>false</SharedDoc>
  <HLinks>
    <vt:vector size="12" baseType="variant">
      <vt:variant>
        <vt:i4>1048612</vt:i4>
      </vt:variant>
      <vt:variant>
        <vt:i4>3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mailto:%20el-komplect@yandex.ru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242-1/04</dc:title>
  <dc:subject>ДЛК-3</dc:subject>
  <dc:creator>СФП</dc:creator>
  <cp:lastModifiedBy>Аржиновская</cp:lastModifiedBy>
  <cp:revision>6</cp:revision>
  <cp:lastPrinted>2020-01-28T07:16:00Z</cp:lastPrinted>
  <dcterms:created xsi:type="dcterms:W3CDTF">2022-04-06T08:45:00Z</dcterms:created>
  <dcterms:modified xsi:type="dcterms:W3CDTF">2022-04-06T08:49:00Z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ООО "Александра - Плюс"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anager">
    <vt:lpwstr>Лебедев Ю.Н.</vt:lpwstr>
  </property>
  <property fmtid="{D5CDD505-2E9C-101B-9397-08002B2CF9AE}" pid="8" name="Notes">
    <vt:i4>0</vt:i4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